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DDA43" w14:textId="77777777"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t>Obrazec št: 1</w:t>
      </w:r>
    </w:p>
    <w:p w14:paraId="0EDB0D91" w14:textId="77777777" w:rsidR="00252358" w:rsidRPr="00252358" w:rsidRDefault="002548BD" w:rsidP="00252358"/>
    <w:p w14:paraId="04A42342" w14:textId="77777777"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E95B91" w14:textId="77777777" w:rsidR="00EB2A75" w:rsidRDefault="002548BD" w:rsidP="00EB2A75">
      <w:pPr>
        <w:spacing w:after="120"/>
        <w:rPr>
          <w:rFonts w:ascii="Arial" w:hAnsi="Arial" w:cs="Arial"/>
        </w:rPr>
      </w:pPr>
    </w:p>
    <w:p w14:paraId="3E6A932E" w14:textId="3F9CA70A" w:rsidR="00887FE5" w:rsidRDefault="00AD480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Opravljanje dnevnih prevozov osnovnošolskih otrok v šol</w:t>
      </w:r>
      <w:r w:rsidR="006B5EFE">
        <w:rPr>
          <w:rFonts w:ascii="Arial" w:hAnsi="Arial" w:cs="Arial"/>
          <w:b/>
          <w:bCs/>
          <w:color w:val="000000"/>
          <w:sz w:val="18"/>
          <w:szCs w:val="18"/>
        </w:rPr>
        <w:t>o</w:t>
      </w:r>
      <w:r>
        <w:rPr>
          <w:rFonts w:ascii="Arial" w:hAnsi="Arial" w:cs="Arial"/>
          <w:b/>
          <w:bCs/>
          <w:color w:val="000000"/>
          <w:sz w:val="18"/>
          <w:szCs w:val="18"/>
        </w:rPr>
        <w:t xml:space="preserve"> in nazaj na območju Občine Loški Potok za obdobje treh let</w:t>
      </w:r>
      <w:r>
        <w:rPr>
          <w:rFonts w:ascii="Arial" w:hAnsi="Arial" w:cs="Arial"/>
          <w:color w:val="000000"/>
          <w:sz w:val="18"/>
          <w:szCs w:val="18"/>
        </w:rPr>
        <w:t>« dajemo ponudbo, kot sledi:</w:t>
      </w:r>
    </w:p>
    <w:p w14:paraId="199D2CD2" w14:textId="77777777" w:rsidR="00887FE5" w:rsidRDefault="00AD480B" w:rsidP="00F42836">
      <w:pPr>
        <w:spacing w:before="360"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87FE5" w14:paraId="6AB6830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CD375A" w14:textId="77777777" w:rsidR="00887FE5" w:rsidRDefault="00AD480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140FB" w14:textId="77777777" w:rsidR="00887FE5" w:rsidRDefault="00AD480B">
            <w:r>
              <w:rPr>
                <w:rFonts w:ascii="Arial" w:hAnsi="Arial" w:cs="Arial"/>
                <w:color w:val="000000"/>
                <w:position w:val="-2"/>
                <w:sz w:val="18"/>
                <w:szCs w:val="18"/>
              </w:rPr>
              <w:t> </w:t>
            </w:r>
          </w:p>
        </w:tc>
      </w:tr>
      <w:tr w:rsidR="00887FE5" w14:paraId="5BCC121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CD4C9A" w14:textId="77777777" w:rsidR="00887FE5" w:rsidRDefault="00AD480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09E77" w14:textId="77777777" w:rsidR="00887FE5" w:rsidRDefault="00AD480B">
            <w:r>
              <w:rPr>
                <w:rFonts w:ascii="Arial" w:hAnsi="Arial" w:cs="Arial"/>
                <w:color w:val="000000"/>
                <w:position w:val="-2"/>
                <w:sz w:val="18"/>
                <w:szCs w:val="18"/>
              </w:rPr>
              <w:t> </w:t>
            </w:r>
          </w:p>
        </w:tc>
      </w:tr>
    </w:tbl>
    <w:p w14:paraId="3EDE2A62" w14:textId="77777777" w:rsidR="00887FE5" w:rsidRDefault="00AD480B">
      <w:pPr>
        <w:spacing w:before="225" w:after="225" w:line="240" w:lineRule="auto"/>
        <w:jc w:val="both"/>
      </w:pPr>
      <w:r>
        <w:rPr>
          <w:rFonts w:ascii="Arial" w:hAnsi="Arial" w:cs="Arial"/>
          <w:color w:val="000000"/>
          <w:sz w:val="18"/>
          <w:szCs w:val="18"/>
        </w:rPr>
        <w:t>Ponudbo oddajamo (ustrezno označite):</w:t>
      </w:r>
    </w:p>
    <w:p w14:paraId="6C0CD661" w14:textId="77777777" w:rsidR="00887FE5" w:rsidRDefault="00AD480B">
      <w:pPr>
        <w:spacing w:before="225" w:after="225" w:line="240" w:lineRule="auto"/>
        <w:jc w:val="both"/>
      </w:pPr>
      <w:r>
        <w:fldChar w:fldCharType="begin">
          <w:ffData>
            <w:name w:val="cbox162a8e4e019952"/>
            <w:enabled/>
            <w:calcOnExit w:val="0"/>
            <w:checkBox>
              <w:sizeAuto/>
              <w:default w:val="0"/>
            </w:checkBox>
          </w:ffData>
        </w:fldChar>
      </w:r>
      <w:bookmarkStart w:id="0" w:name="cbox162a8e4e019952"/>
      <w:r>
        <w:instrText xml:space="preserve"> FORMCHECKBOX </w:instrText>
      </w:r>
      <w:r w:rsidR="002548BD">
        <w:fldChar w:fldCharType="separate"/>
      </w:r>
      <w:r>
        <w:fldChar w:fldCharType="end"/>
      </w:r>
      <w:bookmarkEnd w:id="0"/>
      <w:r>
        <w:rPr>
          <w:rFonts w:ascii="Arial" w:hAnsi="Arial" w:cs="Arial"/>
          <w:color w:val="000000"/>
          <w:sz w:val="18"/>
          <w:szCs w:val="18"/>
        </w:rPr>
        <w:t> samostojno</w:t>
      </w:r>
    </w:p>
    <w:p w14:paraId="43892CD7" w14:textId="77777777" w:rsidR="00887FE5" w:rsidRDefault="00AD480B">
      <w:pPr>
        <w:spacing w:before="225" w:after="225" w:line="240" w:lineRule="auto"/>
        <w:jc w:val="both"/>
      </w:pPr>
      <w:r>
        <w:fldChar w:fldCharType="begin">
          <w:ffData>
            <w:name w:val="cbox162a8e4e019c75"/>
            <w:enabled/>
            <w:calcOnExit w:val="0"/>
            <w:checkBox>
              <w:sizeAuto/>
              <w:default w:val="0"/>
            </w:checkBox>
          </w:ffData>
        </w:fldChar>
      </w:r>
      <w:bookmarkStart w:id="1" w:name="cbox162a8e4e019c75"/>
      <w:r>
        <w:instrText xml:space="preserve"> FORMCHECKBOX </w:instrText>
      </w:r>
      <w:r w:rsidR="002548BD">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08A19A3" w14:textId="77777777" w:rsidR="00887FE5" w:rsidRDefault="00AD480B">
      <w:pPr>
        <w:spacing w:before="225" w:after="225" w:line="240" w:lineRule="auto"/>
        <w:jc w:val="both"/>
      </w:pPr>
      <w:r>
        <w:fldChar w:fldCharType="begin">
          <w:ffData>
            <w:name w:val="cbox162a8e4e019f81"/>
            <w:enabled/>
            <w:calcOnExit w:val="0"/>
            <w:checkBox>
              <w:sizeAuto/>
              <w:default w:val="0"/>
            </w:checkBox>
          </w:ffData>
        </w:fldChar>
      </w:r>
      <w:bookmarkStart w:id="2" w:name="cbox162a8e4e019f81"/>
      <w:r>
        <w:instrText xml:space="preserve"> FORMCHECKBOX </w:instrText>
      </w:r>
      <w:r w:rsidR="002548BD">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D063A69" w14:textId="77777777" w:rsidR="00887FE5" w:rsidRDefault="00AD480B">
      <w:pPr>
        <w:spacing w:before="225" w:after="225" w:line="240" w:lineRule="auto"/>
        <w:jc w:val="both"/>
      </w:pPr>
      <w:r>
        <w:fldChar w:fldCharType="begin">
          <w:ffData>
            <w:name w:val="cbox162a8e4e01a289"/>
            <w:enabled/>
            <w:calcOnExit w:val="0"/>
            <w:checkBox>
              <w:sizeAuto/>
              <w:default w:val="0"/>
            </w:checkBox>
          </w:ffData>
        </w:fldChar>
      </w:r>
      <w:bookmarkStart w:id="3" w:name="cbox162a8e4e01a289"/>
      <w:r>
        <w:instrText xml:space="preserve"> FORMCHECKBOX </w:instrText>
      </w:r>
      <w:r w:rsidR="002548BD">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2FBB0D5" w14:textId="77777777" w:rsidR="00887FE5" w:rsidRDefault="00AD480B" w:rsidP="00F42836">
      <w:pPr>
        <w:spacing w:before="360"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W w:w="9371" w:type="dxa"/>
        <w:tblInd w:w="55" w:type="dxa"/>
        <w:tblCellMar>
          <w:left w:w="70" w:type="dxa"/>
          <w:right w:w="70" w:type="dxa"/>
        </w:tblCellMar>
        <w:tblLook w:val="04A0" w:firstRow="1" w:lastRow="0" w:firstColumn="1" w:lastColumn="0" w:noHBand="0" w:noVBand="1"/>
      </w:tblPr>
      <w:tblGrid>
        <w:gridCol w:w="2121"/>
        <w:gridCol w:w="1553"/>
        <w:gridCol w:w="1195"/>
        <w:gridCol w:w="1553"/>
        <w:gridCol w:w="1367"/>
        <w:gridCol w:w="1582"/>
      </w:tblGrid>
      <w:tr w:rsidR="00F42836" w:rsidRPr="00C611E3" w14:paraId="07A1FAB6" w14:textId="77777777" w:rsidTr="00F42836">
        <w:trPr>
          <w:trHeight w:val="1033"/>
        </w:trPr>
        <w:tc>
          <w:tcPr>
            <w:tcW w:w="2121" w:type="dxa"/>
            <w:tcBorders>
              <w:top w:val="single" w:sz="8" w:space="0" w:color="auto"/>
              <w:left w:val="single" w:sz="8" w:space="0" w:color="auto"/>
              <w:bottom w:val="single" w:sz="8" w:space="0" w:color="000000"/>
              <w:right w:val="single" w:sz="8" w:space="0" w:color="auto"/>
            </w:tcBorders>
            <w:shd w:val="clear" w:color="000000" w:fill="A6A6A6"/>
            <w:noWrap/>
            <w:vAlign w:val="center"/>
            <w:hideMark/>
          </w:tcPr>
          <w:p w14:paraId="1B8FCD23" w14:textId="77777777" w:rsidR="00F42836" w:rsidRPr="00C611E3" w:rsidRDefault="00F42836" w:rsidP="00F4283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Relacije</w:t>
            </w:r>
          </w:p>
        </w:tc>
        <w:tc>
          <w:tcPr>
            <w:tcW w:w="1553" w:type="dxa"/>
            <w:tcBorders>
              <w:top w:val="single" w:sz="8" w:space="0" w:color="auto"/>
              <w:left w:val="single" w:sz="8" w:space="0" w:color="auto"/>
              <w:bottom w:val="single" w:sz="8" w:space="0" w:color="000000"/>
              <w:right w:val="single" w:sz="8" w:space="0" w:color="auto"/>
            </w:tcBorders>
            <w:shd w:val="clear" w:color="000000" w:fill="A6A6A6"/>
            <w:vAlign w:val="center"/>
            <w:hideMark/>
          </w:tcPr>
          <w:p w14:paraId="76BD748E" w14:textId="157FB589" w:rsidR="00F42836" w:rsidRPr="00C611E3" w:rsidRDefault="00F42836" w:rsidP="00F4283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Dnevna cena </w:t>
            </w:r>
            <w:r w:rsidRPr="00C611E3">
              <w:rPr>
                <w:rFonts w:ascii="Arial" w:eastAsia="Times New Roman" w:hAnsi="Arial" w:cs="Arial"/>
                <w:b/>
                <w:bCs/>
                <w:color w:val="000000"/>
                <w:sz w:val="18"/>
                <w:szCs w:val="18"/>
                <w:lang w:eastAsia="sl-SI"/>
              </w:rPr>
              <w:br/>
              <w:t xml:space="preserve">v </w:t>
            </w:r>
            <w:r>
              <w:rPr>
                <w:rFonts w:ascii="Arial" w:eastAsia="Times New Roman" w:hAnsi="Arial" w:cs="Arial"/>
                <w:b/>
                <w:bCs/>
                <w:color w:val="000000"/>
                <w:sz w:val="18"/>
                <w:szCs w:val="18"/>
                <w:lang w:eastAsia="sl-SI"/>
              </w:rPr>
              <w:t>EUR</w:t>
            </w:r>
            <w:r w:rsidRPr="00C611E3">
              <w:rPr>
                <w:rFonts w:ascii="Arial" w:eastAsia="Times New Roman" w:hAnsi="Arial" w:cs="Arial"/>
                <w:b/>
                <w:bCs/>
                <w:color w:val="000000"/>
                <w:sz w:val="18"/>
                <w:szCs w:val="18"/>
                <w:lang w:eastAsia="sl-SI"/>
              </w:rPr>
              <w:br/>
              <w:t>brez DDV</w:t>
            </w:r>
          </w:p>
        </w:tc>
        <w:tc>
          <w:tcPr>
            <w:tcW w:w="1195" w:type="dxa"/>
            <w:tcBorders>
              <w:top w:val="single" w:sz="8" w:space="0" w:color="auto"/>
              <w:left w:val="single" w:sz="8" w:space="0" w:color="auto"/>
              <w:bottom w:val="single" w:sz="8" w:space="0" w:color="000000"/>
              <w:right w:val="single" w:sz="8" w:space="0" w:color="auto"/>
            </w:tcBorders>
            <w:shd w:val="clear" w:color="000000" w:fill="A6A6A6"/>
            <w:vAlign w:val="center"/>
            <w:hideMark/>
          </w:tcPr>
          <w:p w14:paraId="5D2D584E" w14:textId="5B8C337C" w:rsidR="00F42836" w:rsidRPr="00C611E3" w:rsidRDefault="00F42836" w:rsidP="00F4283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DDV </w:t>
            </w:r>
            <w:r w:rsidRPr="00C611E3">
              <w:rPr>
                <w:rFonts w:ascii="Arial" w:eastAsia="Times New Roman" w:hAnsi="Arial" w:cs="Arial"/>
                <w:b/>
                <w:bCs/>
                <w:color w:val="000000"/>
                <w:sz w:val="18"/>
                <w:szCs w:val="18"/>
                <w:lang w:eastAsia="sl-SI"/>
              </w:rPr>
              <w:br/>
              <w:t xml:space="preserve">(v </w:t>
            </w:r>
            <w:r>
              <w:rPr>
                <w:rFonts w:ascii="Arial" w:eastAsia="Times New Roman" w:hAnsi="Arial" w:cs="Arial"/>
                <w:b/>
                <w:bCs/>
                <w:color w:val="000000"/>
                <w:sz w:val="18"/>
                <w:szCs w:val="18"/>
                <w:lang w:eastAsia="sl-SI"/>
              </w:rPr>
              <w:t>EUR</w:t>
            </w:r>
            <w:r w:rsidRPr="00C611E3">
              <w:rPr>
                <w:rFonts w:ascii="Arial" w:eastAsia="Times New Roman" w:hAnsi="Arial" w:cs="Arial"/>
                <w:b/>
                <w:bCs/>
                <w:color w:val="000000"/>
                <w:sz w:val="18"/>
                <w:szCs w:val="18"/>
                <w:lang w:eastAsia="sl-SI"/>
              </w:rPr>
              <w:t>)</w:t>
            </w:r>
          </w:p>
        </w:tc>
        <w:tc>
          <w:tcPr>
            <w:tcW w:w="1553" w:type="dxa"/>
            <w:tcBorders>
              <w:top w:val="single" w:sz="8" w:space="0" w:color="auto"/>
              <w:left w:val="single" w:sz="8" w:space="0" w:color="auto"/>
              <w:bottom w:val="single" w:sz="8" w:space="0" w:color="000000"/>
              <w:right w:val="single" w:sz="8" w:space="0" w:color="auto"/>
            </w:tcBorders>
            <w:shd w:val="clear" w:color="000000" w:fill="A6A6A6"/>
            <w:vAlign w:val="center"/>
            <w:hideMark/>
          </w:tcPr>
          <w:p w14:paraId="2FA197C1" w14:textId="35B9E89C" w:rsidR="00F42836" w:rsidRPr="00C611E3" w:rsidRDefault="00F42836" w:rsidP="00F4283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Cena v </w:t>
            </w:r>
            <w:r>
              <w:rPr>
                <w:rFonts w:ascii="Arial" w:eastAsia="Times New Roman" w:hAnsi="Arial" w:cs="Arial"/>
                <w:b/>
                <w:bCs/>
                <w:color w:val="000000"/>
                <w:sz w:val="18"/>
                <w:szCs w:val="18"/>
                <w:lang w:eastAsia="sl-SI"/>
              </w:rPr>
              <w:t>EUR</w:t>
            </w:r>
            <w:r w:rsidRPr="00C611E3">
              <w:rPr>
                <w:rFonts w:ascii="Arial" w:eastAsia="Times New Roman" w:hAnsi="Arial" w:cs="Arial"/>
                <w:b/>
                <w:bCs/>
                <w:color w:val="000000"/>
                <w:sz w:val="18"/>
                <w:szCs w:val="18"/>
                <w:lang w:eastAsia="sl-SI"/>
              </w:rPr>
              <w:br/>
              <w:t>z DDV</w:t>
            </w:r>
          </w:p>
        </w:tc>
        <w:tc>
          <w:tcPr>
            <w:tcW w:w="1367" w:type="dxa"/>
            <w:tcBorders>
              <w:top w:val="single" w:sz="8" w:space="0" w:color="auto"/>
              <w:left w:val="single" w:sz="8" w:space="0" w:color="auto"/>
              <w:bottom w:val="single" w:sz="8" w:space="0" w:color="000000"/>
              <w:right w:val="single" w:sz="8" w:space="0" w:color="auto"/>
            </w:tcBorders>
            <w:shd w:val="clear" w:color="000000" w:fill="A6A6A6"/>
            <w:vAlign w:val="center"/>
            <w:hideMark/>
          </w:tcPr>
          <w:p w14:paraId="6547A4C6" w14:textId="77777777" w:rsidR="00F42836" w:rsidRPr="00C611E3" w:rsidRDefault="00F42836" w:rsidP="00F42836">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Cena z DDV</w:t>
            </w:r>
            <w:r w:rsidRPr="00C611E3">
              <w:rPr>
                <w:rFonts w:ascii="Arial" w:eastAsia="Times New Roman" w:hAnsi="Arial" w:cs="Arial"/>
                <w:b/>
                <w:bCs/>
                <w:color w:val="000000"/>
                <w:sz w:val="18"/>
                <w:szCs w:val="18"/>
                <w:lang w:eastAsia="sl-SI"/>
              </w:rPr>
              <w:br/>
              <w:t xml:space="preserve">za </w:t>
            </w:r>
            <w:r>
              <w:rPr>
                <w:rFonts w:ascii="Arial" w:eastAsia="Times New Roman" w:hAnsi="Arial" w:cs="Arial"/>
                <w:b/>
                <w:bCs/>
                <w:color w:val="000000"/>
                <w:sz w:val="18"/>
                <w:szCs w:val="18"/>
                <w:lang w:eastAsia="sl-SI"/>
              </w:rPr>
              <w:t>šolsko leto (caa. 190 dni)</w:t>
            </w:r>
          </w:p>
        </w:tc>
        <w:tc>
          <w:tcPr>
            <w:tcW w:w="1582" w:type="dxa"/>
            <w:tcBorders>
              <w:top w:val="single" w:sz="8" w:space="0" w:color="auto"/>
              <w:left w:val="single" w:sz="8" w:space="0" w:color="auto"/>
              <w:right w:val="single" w:sz="8" w:space="0" w:color="auto"/>
            </w:tcBorders>
            <w:shd w:val="clear" w:color="000000" w:fill="A6A6A6"/>
          </w:tcPr>
          <w:p w14:paraId="08891BB8" w14:textId="77777777" w:rsidR="00F42836" w:rsidRDefault="00F42836" w:rsidP="00F21740">
            <w:pPr>
              <w:spacing w:after="0" w:line="240" w:lineRule="auto"/>
              <w:jc w:val="center"/>
              <w:rPr>
                <w:rFonts w:ascii="Arial" w:eastAsia="Times New Roman" w:hAnsi="Arial" w:cs="Arial"/>
                <w:b/>
                <w:bCs/>
                <w:color w:val="000000"/>
                <w:sz w:val="18"/>
                <w:szCs w:val="18"/>
                <w:lang w:eastAsia="sl-SI"/>
              </w:rPr>
            </w:pPr>
          </w:p>
          <w:p w14:paraId="0EF928E1" w14:textId="11DD1CC8" w:rsidR="00F42836" w:rsidRPr="00C611E3" w:rsidRDefault="00F42836" w:rsidP="00F21740">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Cena z DDV</w:t>
            </w:r>
            <w:r w:rsidRPr="00C611E3">
              <w:rPr>
                <w:rFonts w:ascii="Arial" w:eastAsia="Times New Roman" w:hAnsi="Arial" w:cs="Arial"/>
                <w:b/>
                <w:bCs/>
                <w:color w:val="000000"/>
                <w:sz w:val="18"/>
                <w:szCs w:val="18"/>
                <w:lang w:eastAsia="sl-SI"/>
              </w:rPr>
              <w:br/>
              <w:t xml:space="preserve">za </w:t>
            </w:r>
            <w:r>
              <w:rPr>
                <w:rFonts w:ascii="Arial" w:eastAsia="Times New Roman" w:hAnsi="Arial" w:cs="Arial"/>
                <w:b/>
                <w:bCs/>
                <w:color w:val="000000"/>
                <w:sz w:val="18"/>
                <w:szCs w:val="18"/>
                <w:lang w:eastAsia="sl-SI"/>
              </w:rPr>
              <w:t>3 leta (caa. 570 dni)</w:t>
            </w:r>
          </w:p>
        </w:tc>
      </w:tr>
      <w:tr w:rsidR="00F42836" w:rsidRPr="00C611E3" w14:paraId="1F9CC6DF" w14:textId="77777777" w:rsidTr="00F42836">
        <w:trPr>
          <w:trHeight w:val="391"/>
        </w:trPr>
        <w:tc>
          <w:tcPr>
            <w:tcW w:w="2121" w:type="dxa"/>
            <w:tcBorders>
              <w:top w:val="nil"/>
              <w:left w:val="single" w:sz="8" w:space="0" w:color="auto"/>
              <w:bottom w:val="single" w:sz="8" w:space="0" w:color="auto"/>
              <w:right w:val="single" w:sz="8" w:space="0" w:color="auto"/>
            </w:tcBorders>
            <w:shd w:val="clear" w:color="auto" w:fill="auto"/>
            <w:noWrap/>
            <w:vAlign w:val="center"/>
          </w:tcPr>
          <w:p w14:paraId="6C1BC9B8" w14:textId="77777777" w:rsidR="00F42836" w:rsidRPr="001D4484" w:rsidRDefault="00F42836" w:rsidP="00F42836">
            <w:pPr>
              <w:pStyle w:val="ListParagraph"/>
              <w:numPr>
                <w:ilvl w:val="0"/>
                <w:numId w:val="44"/>
              </w:numPr>
              <w:spacing w:after="0" w:line="240" w:lineRule="auto"/>
              <w:jc w:val="center"/>
              <w:rPr>
                <w:rFonts w:ascii="Arial" w:eastAsia="Times New Roman" w:hAnsi="Arial" w:cs="Arial"/>
                <w:b/>
                <w:bCs/>
                <w:color w:val="000000"/>
                <w:sz w:val="18"/>
                <w:szCs w:val="18"/>
                <w:lang w:eastAsia="sl-SI"/>
              </w:rPr>
            </w:pPr>
            <w:r w:rsidRPr="001D4484">
              <w:rPr>
                <w:rFonts w:ascii="Arial" w:eastAsia="Times New Roman" w:hAnsi="Arial" w:cs="Arial"/>
                <w:b/>
                <w:bCs/>
                <w:color w:val="000000"/>
                <w:sz w:val="18"/>
                <w:szCs w:val="18"/>
                <w:lang w:eastAsia="sl-SI"/>
              </w:rPr>
              <w:t>RELACIJA</w:t>
            </w:r>
          </w:p>
        </w:tc>
        <w:tc>
          <w:tcPr>
            <w:tcW w:w="1553" w:type="dxa"/>
            <w:tcBorders>
              <w:top w:val="nil"/>
              <w:left w:val="nil"/>
              <w:bottom w:val="single" w:sz="8" w:space="0" w:color="auto"/>
              <w:right w:val="single" w:sz="8" w:space="0" w:color="auto"/>
            </w:tcBorders>
            <w:shd w:val="clear" w:color="auto" w:fill="auto"/>
            <w:noWrap/>
            <w:vAlign w:val="center"/>
          </w:tcPr>
          <w:p w14:paraId="01167B21" w14:textId="77777777" w:rsidR="00F42836" w:rsidRPr="00C611E3" w:rsidRDefault="00F42836" w:rsidP="00F42836">
            <w:pPr>
              <w:spacing w:after="0" w:line="240" w:lineRule="auto"/>
              <w:jc w:val="center"/>
              <w:rPr>
                <w:rFonts w:ascii="Arial" w:eastAsia="Times New Roman" w:hAnsi="Arial" w:cs="Arial"/>
                <w:color w:val="000000"/>
                <w:sz w:val="18"/>
                <w:szCs w:val="18"/>
                <w:lang w:eastAsia="sl-SI"/>
              </w:rPr>
            </w:pPr>
          </w:p>
        </w:tc>
        <w:tc>
          <w:tcPr>
            <w:tcW w:w="1195" w:type="dxa"/>
            <w:tcBorders>
              <w:top w:val="nil"/>
              <w:left w:val="nil"/>
              <w:bottom w:val="single" w:sz="8" w:space="0" w:color="auto"/>
              <w:right w:val="single" w:sz="8" w:space="0" w:color="auto"/>
            </w:tcBorders>
            <w:shd w:val="clear" w:color="auto" w:fill="auto"/>
            <w:noWrap/>
            <w:vAlign w:val="center"/>
          </w:tcPr>
          <w:p w14:paraId="567E4806" w14:textId="77777777" w:rsidR="00F42836" w:rsidRPr="00C611E3" w:rsidRDefault="00F42836" w:rsidP="00F42836">
            <w:pPr>
              <w:spacing w:after="0" w:line="240" w:lineRule="auto"/>
              <w:jc w:val="center"/>
              <w:rPr>
                <w:rFonts w:ascii="Arial" w:eastAsia="Times New Roman" w:hAnsi="Arial" w:cs="Arial"/>
                <w:color w:val="000000"/>
                <w:sz w:val="18"/>
                <w:szCs w:val="18"/>
                <w:lang w:eastAsia="sl-SI"/>
              </w:rPr>
            </w:pPr>
          </w:p>
        </w:tc>
        <w:tc>
          <w:tcPr>
            <w:tcW w:w="1553" w:type="dxa"/>
            <w:tcBorders>
              <w:top w:val="nil"/>
              <w:left w:val="nil"/>
              <w:bottom w:val="single" w:sz="8" w:space="0" w:color="auto"/>
              <w:right w:val="single" w:sz="8" w:space="0" w:color="auto"/>
            </w:tcBorders>
            <w:shd w:val="clear" w:color="auto" w:fill="auto"/>
            <w:noWrap/>
            <w:vAlign w:val="center"/>
          </w:tcPr>
          <w:p w14:paraId="459E005F" w14:textId="77777777" w:rsidR="00F42836" w:rsidRPr="00C611E3" w:rsidRDefault="00F42836" w:rsidP="00F42836">
            <w:pPr>
              <w:spacing w:after="0" w:line="240" w:lineRule="auto"/>
              <w:jc w:val="center"/>
              <w:rPr>
                <w:rFonts w:ascii="Arial" w:eastAsia="Times New Roman" w:hAnsi="Arial" w:cs="Arial"/>
                <w:color w:val="000000"/>
                <w:sz w:val="18"/>
                <w:szCs w:val="18"/>
                <w:lang w:eastAsia="sl-SI"/>
              </w:rPr>
            </w:pPr>
          </w:p>
        </w:tc>
        <w:tc>
          <w:tcPr>
            <w:tcW w:w="1367" w:type="dxa"/>
            <w:tcBorders>
              <w:top w:val="single" w:sz="4" w:space="0" w:color="auto"/>
              <w:left w:val="nil"/>
              <w:bottom w:val="single" w:sz="8" w:space="0" w:color="auto"/>
              <w:right w:val="single" w:sz="8" w:space="0" w:color="auto"/>
            </w:tcBorders>
            <w:shd w:val="clear" w:color="auto" w:fill="auto"/>
            <w:noWrap/>
            <w:vAlign w:val="center"/>
          </w:tcPr>
          <w:p w14:paraId="59811AEC" w14:textId="77777777" w:rsidR="00F42836" w:rsidRPr="00C611E3" w:rsidRDefault="00F42836" w:rsidP="00F42836">
            <w:pPr>
              <w:spacing w:after="0" w:line="240" w:lineRule="auto"/>
              <w:jc w:val="center"/>
              <w:rPr>
                <w:rFonts w:ascii="Arial" w:eastAsia="Times New Roman" w:hAnsi="Arial" w:cs="Arial"/>
                <w:b/>
                <w:bCs/>
                <w:color w:val="000000"/>
                <w:sz w:val="18"/>
                <w:szCs w:val="18"/>
                <w:lang w:eastAsia="sl-SI"/>
              </w:rPr>
            </w:pPr>
          </w:p>
        </w:tc>
        <w:tc>
          <w:tcPr>
            <w:tcW w:w="1582" w:type="dxa"/>
            <w:tcBorders>
              <w:top w:val="single" w:sz="4" w:space="0" w:color="auto"/>
              <w:left w:val="nil"/>
              <w:bottom w:val="single" w:sz="8" w:space="0" w:color="auto"/>
              <w:right w:val="single" w:sz="8" w:space="0" w:color="auto"/>
            </w:tcBorders>
          </w:tcPr>
          <w:p w14:paraId="48F2A47A" w14:textId="77777777" w:rsidR="00F42836" w:rsidRPr="00C611E3" w:rsidRDefault="00F42836" w:rsidP="00F21740">
            <w:pPr>
              <w:spacing w:after="0" w:line="240" w:lineRule="auto"/>
              <w:rPr>
                <w:rFonts w:ascii="Arial" w:eastAsia="Times New Roman" w:hAnsi="Arial" w:cs="Arial"/>
                <w:b/>
                <w:bCs/>
                <w:color w:val="000000"/>
                <w:sz w:val="18"/>
                <w:szCs w:val="18"/>
                <w:lang w:eastAsia="sl-SI"/>
              </w:rPr>
            </w:pPr>
          </w:p>
        </w:tc>
      </w:tr>
      <w:tr w:rsidR="00F42836" w:rsidRPr="00C611E3" w14:paraId="562C477E" w14:textId="77777777" w:rsidTr="00F42836">
        <w:trPr>
          <w:trHeight w:val="391"/>
        </w:trPr>
        <w:tc>
          <w:tcPr>
            <w:tcW w:w="2121" w:type="dxa"/>
            <w:tcBorders>
              <w:top w:val="nil"/>
              <w:left w:val="single" w:sz="8" w:space="0" w:color="auto"/>
              <w:bottom w:val="single" w:sz="8" w:space="0" w:color="auto"/>
              <w:right w:val="single" w:sz="8" w:space="0" w:color="auto"/>
            </w:tcBorders>
            <w:shd w:val="clear" w:color="auto" w:fill="auto"/>
            <w:noWrap/>
            <w:vAlign w:val="center"/>
          </w:tcPr>
          <w:p w14:paraId="5C8617BA" w14:textId="77777777" w:rsidR="00F42836" w:rsidRPr="001D4484" w:rsidRDefault="00F42836" w:rsidP="00F42836">
            <w:pPr>
              <w:pStyle w:val="ListParagraph"/>
              <w:numPr>
                <w:ilvl w:val="0"/>
                <w:numId w:val="44"/>
              </w:numPr>
              <w:spacing w:after="0" w:line="240" w:lineRule="auto"/>
              <w:jc w:val="center"/>
              <w:rPr>
                <w:rFonts w:ascii="Arial" w:eastAsia="Times New Roman" w:hAnsi="Arial" w:cs="Arial"/>
                <w:b/>
                <w:bCs/>
                <w:color w:val="000000"/>
                <w:sz w:val="18"/>
                <w:szCs w:val="18"/>
                <w:lang w:eastAsia="sl-SI"/>
              </w:rPr>
            </w:pPr>
            <w:r w:rsidRPr="001D4484">
              <w:rPr>
                <w:rFonts w:ascii="Arial" w:eastAsia="Times New Roman" w:hAnsi="Arial" w:cs="Arial"/>
                <w:b/>
                <w:bCs/>
                <w:color w:val="000000"/>
                <w:sz w:val="18"/>
                <w:szCs w:val="18"/>
                <w:lang w:eastAsia="sl-SI"/>
              </w:rPr>
              <w:t>RELACIJA</w:t>
            </w:r>
          </w:p>
        </w:tc>
        <w:tc>
          <w:tcPr>
            <w:tcW w:w="1553" w:type="dxa"/>
            <w:tcBorders>
              <w:top w:val="nil"/>
              <w:left w:val="nil"/>
              <w:bottom w:val="single" w:sz="8" w:space="0" w:color="auto"/>
              <w:right w:val="single" w:sz="8" w:space="0" w:color="auto"/>
            </w:tcBorders>
            <w:shd w:val="clear" w:color="auto" w:fill="auto"/>
            <w:noWrap/>
            <w:vAlign w:val="center"/>
          </w:tcPr>
          <w:p w14:paraId="1F4915AF" w14:textId="77777777" w:rsidR="00F42836" w:rsidRPr="00C611E3" w:rsidRDefault="00F42836" w:rsidP="00F42836">
            <w:pPr>
              <w:spacing w:after="0" w:line="240" w:lineRule="auto"/>
              <w:jc w:val="center"/>
              <w:rPr>
                <w:rFonts w:ascii="Arial" w:eastAsia="Times New Roman" w:hAnsi="Arial" w:cs="Arial"/>
                <w:color w:val="000000"/>
                <w:sz w:val="18"/>
                <w:szCs w:val="18"/>
                <w:lang w:eastAsia="sl-SI"/>
              </w:rPr>
            </w:pPr>
          </w:p>
        </w:tc>
        <w:tc>
          <w:tcPr>
            <w:tcW w:w="1195" w:type="dxa"/>
            <w:tcBorders>
              <w:top w:val="nil"/>
              <w:left w:val="nil"/>
              <w:bottom w:val="single" w:sz="8" w:space="0" w:color="auto"/>
              <w:right w:val="single" w:sz="8" w:space="0" w:color="auto"/>
            </w:tcBorders>
            <w:shd w:val="clear" w:color="auto" w:fill="auto"/>
            <w:noWrap/>
            <w:vAlign w:val="center"/>
          </w:tcPr>
          <w:p w14:paraId="51D1AF9E" w14:textId="77777777" w:rsidR="00F42836" w:rsidRPr="00C611E3" w:rsidRDefault="00F42836" w:rsidP="00F42836">
            <w:pPr>
              <w:spacing w:after="0" w:line="240" w:lineRule="auto"/>
              <w:jc w:val="center"/>
              <w:rPr>
                <w:rFonts w:ascii="Arial" w:eastAsia="Times New Roman" w:hAnsi="Arial" w:cs="Arial"/>
                <w:color w:val="000000"/>
                <w:sz w:val="18"/>
                <w:szCs w:val="18"/>
                <w:lang w:eastAsia="sl-SI"/>
              </w:rPr>
            </w:pPr>
          </w:p>
        </w:tc>
        <w:tc>
          <w:tcPr>
            <w:tcW w:w="1553" w:type="dxa"/>
            <w:tcBorders>
              <w:top w:val="nil"/>
              <w:left w:val="nil"/>
              <w:bottom w:val="single" w:sz="8" w:space="0" w:color="auto"/>
              <w:right w:val="single" w:sz="8" w:space="0" w:color="auto"/>
            </w:tcBorders>
            <w:shd w:val="clear" w:color="auto" w:fill="auto"/>
            <w:noWrap/>
            <w:vAlign w:val="center"/>
          </w:tcPr>
          <w:p w14:paraId="744B2074" w14:textId="77777777" w:rsidR="00F42836" w:rsidRPr="00C611E3" w:rsidRDefault="00F42836" w:rsidP="00F42836">
            <w:pPr>
              <w:spacing w:after="0" w:line="240" w:lineRule="auto"/>
              <w:jc w:val="center"/>
              <w:rPr>
                <w:rFonts w:ascii="Arial" w:eastAsia="Times New Roman" w:hAnsi="Arial" w:cs="Arial"/>
                <w:color w:val="000000"/>
                <w:sz w:val="18"/>
                <w:szCs w:val="18"/>
                <w:lang w:eastAsia="sl-SI"/>
              </w:rPr>
            </w:pPr>
          </w:p>
        </w:tc>
        <w:tc>
          <w:tcPr>
            <w:tcW w:w="1367" w:type="dxa"/>
            <w:tcBorders>
              <w:top w:val="single" w:sz="4" w:space="0" w:color="auto"/>
              <w:left w:val="nil"/>
              <w:bottom w:val="single" w:sz="8" w:space="0" w:color="auto"/>
              <w:right w:val="single" w:sz="8" w:space="0" w:color="auto"/>
            </w:tcBorders>
            <w:shd w:val="clear" w:color="auto" w:fill="auto"/>
            <w:noWrap/>
            <w:vAlign w:val="center"/>
          </w:tcPr>
          <w:p w14:paraId="0128FD1A" w14:textId="77777777" w:rsidR="00F42836" w:rsidRPr="00C611E3" w:rsidRDefault="00F42836" w:rsidP="00F42836">
            <w:pPr>
              <w:spacing w:after="0" w:line="240" w:lineRule="auto"/>
              <w:jc w:val="center"/>
              <w:rPr>
                <w:rFonts w:ascii="Arial" w:eastAsia="Times New Roman" w:hAnsi="Arial" w:cs="Arial"/>
                <w:b/>
                <w:bCs/>
                <w:color w:val="000000"/>
                <w:sz w:val="18"/>
                <w:szCs w:val="18"/>
                <w:lang w:eastAsia="sl-SI"/>
              </w:rPr>
            </w:pPr>
          </w:p>
        </w:tc>
        <w:tc>
          <w:tcPr>
            <w:tcW w:w="1582" w:type="dxa"/>
            <w:tcBorders>
              <w:top w:val="single" w:sz="4" w:space="0" w:color="auto"/>
              <w:left w:val="nil"/>
              <w:bottom w:val="single" w:sz="8" w:space="0" w:color="auto"/>
              <w:right w:val="single" w:sz="8" w:space="0" w:color="auto"/>
            </w:tcBorders>
          </w:tcPr>
          <w:p w14:paraId="1C8284C5" w14:textId="77777777" w:rsidR="00F42836" w:rsidRPr="00C611E3" w:rsidRDefault="00F42836" w:rsidP="00F21740">
            <w:pPr>
              <w:spacing w:after="0" w:line="240" w:lineRule="auto"/>
              <w:rPr>
                <w:rFonts w:ascii="Arial" w:eastAsia="Times New Roman" w:hAnsi="Arial" w:cs="Arial"/>
                <w:b/>
                <w:bCs/>
                <w:color w:val="000000"/>
                <w:sz w:val="18"/>
                <w:szCs w:val="18"/>
                <w:lang w:eastAsia="sl-SI"/>
              </w:rPr>
            </w:pPr>
          </w:p>
        </w:tc>
      </w:tr>
      <w:tr w:rsidR="00F42836" w:rsidRPr="00C611E3" w14:paraId="58460E44" w14:textId="77777777" w:rsidTr="00F42836">
        <w:trPr>
          <w:trHeight w:val="391"/>
        </w:trPr>
        <w:tc>
          <w:tcPr>
            <w:tcW w:w="2121" w:type="dxa"/>
            <w:tcBorders>
              <w:top w:val="nil"/>
              <w:left w:val="single" w:sz="8" w:space="0" w:color="auto"/>
              <w:bottom w:val="single" w:sz="8" w:space="0" w:color="auto"/>
              <w:right w:val="single" w:sz="8" w:space="0" w:color="auto"/>
            </w:tcBorders>
            <w:shd w:val="clear" w:color="auto" w:fill="auto"/>
            <w:noWrap/>
            <w:vAlign w:val="center"/>
          </w:tcPr>
          <w:p w14:paraId="7BBF8E84" w14:textId="77777777" w:rsidR="00F42836" w:rsidRPr="001D4484" w:rsidRDefault="00F42836" w:rsidP="00F42836">
            <w:pPr>
              <w:pStyle w:val="ListParagraph"/>
              <w:numPr>
                <w:ilvl w:val="0"/>
                <w:numId w:val="44"/>
              </w:numPr>
              <w:spacing w:after="0" w:line="240" w:lineRule="auto"/>
              <w:jc w:val="center"/>
              <w:rPr>
                <w:rFonts w:ascii="Arial" w:eastAsia="Times New Roman" w:hAnsi="Arial" w:cs="Arial"/>
                <w:b/>
                <w:bCs/>
                <w:color w:val="000000"/>
                <w:sz w:val="18"/>
                <w:szCs w:val="18"/>
                <w:lang w:eastAsia="sl-SI"/>
              </w:rPr>
            </w:pPr>
            <w:r w:rsidRPr="001D4484">
              <w:rPr>
                <w:rFonts w:ascii="Arial" w:eastAsia="Times New Roman" w:hAnsi="Arial" w:cs="Arial"/>
                <w:b/>
                <w:bCs/>
                <w:color w:val="000000"/>
                <w:sz w:val="18"/>
                <w:szCs w:val="18"/>
                <w:lang w:eastAsia="sl-SI"/>
              </w:rPr>
              <w:t>RELACIJA</w:t>
            </w:r>
          </w:p>
        </w:tc>
        <w:tc>
          <w:tcPr>
            <w:tcW w:w="1553" w:type="dxa"/>
            <w:tcBorders>
              <w:top w:val="nil"/>
              <w:left w:val="nil"/>
              <w:bottom w:val="single" w:sz="8" w:space="0" w:color="auto"/>
              <w:right w:val="single" w:sz="8" w:space="0" w:color="auto"/>
            </w:tcBorders>
            <w:shd w:val="clear" w:color="auto" w:fill="auto"/>
            <w:noWrap/>
            <w:vAlign w:val="center"/>
          </w:tcPr>
          <w:p w14:paraId="7ECB4919" w14:textId="77777777" w:rsidR="00F42836" w:rsidRPr="00C611E3" w:rsidRDefault="00F42836" w:rsidP="00F42836">
            <w:pPr>
              <w:spacing w:after="0" w:line="240" w:lineRule="auto"/>
              <w:jc w:val="center"/>
              <w:rPr>
                <w:rFonts w:ascii="Arial" w:eastAsia="Times New Roman" w:hAnsi="Arial" w:cs="Arial"/>
                <w:color w:val="000000"/>
                <w:sz w:val="18"/>
                <w:szCs w:val="18"/>
                <w:lang w:eastAsia="sl-SI"/>
              </w:rPr>
            </w:pPr>
          </w:p>
        </w:tc>
        <w:tc>
          <w:tcPr>
            <w:tcW w:w="1195" w:type="dxa"/>
            <w:tcBorders>
              <w:top w:val="nil"/>
              <w:left w:val="nil"/>
              <w:bottom w:val="single" w:sz="8" w:space="0" w:color="auto"/>
              <w:right w:val="single" w:sz="8" w:space="0" w:color="auto"/>
            </w:tcBorders>
            <w:shd w:val="clear" w:color="auto" w:fill="auto"/>
            <w:noWrap/>
            <w:vAlign w:val="center"/>
          </w:tcPr>
          <w:p w14:paraId="57C03AB1" w14:textId="77777777" w:rsidR="00F42836" w:rsidRPr="00C611E3" w:rsidRDefault="00F42836" w:rsidP="00F42836">
            <w:pPr>
              <w:spacing w:after="0" w:line="240" w:lineRule="auto"/>
              <w:jc w:val="center"/>
              <w:rPr>
                <w:rFonts w:ascii="Arial" w:eastAsia="Times New Roman" w:hAnsi="Arial" w:cs="Arial"/>
                <w:color w:val="000000"/>
                <w:sz w:val="18"/>
                <w:szCs w:val="18"/>
                <w:lang w:eastAsia="sl-SI"/>
              </w:rPr>
            </w:pPr>
          </w:p>
        </w:tc>
        <w:tc>
          <w:tcPr>
            <w:tcW w:w="1553" w:type="dxa"/>
            <w:tcBorders>
              <w:top w:val="nil"/>
              <w:left w:val="nil"/>
              <w:bottom w:val="single" w:sz="8" w:space="0" w:color="auto"/>
              <w:right w:val="single" w:sz="8" w:space="0" w:color="auto"/>
            </w:tcBorders>
            <w:shd w:val="clear" w:color="auto" w:fill="auto"/>
            <w:noWrap/>
            <w:vAlign w:val="center"/>
          </w:tcPr>
          <w:p w14:paraId="049886D3" w14:textId="77777777" w:rsidR="00F42836" w:rsidRPr="00C611E3" w:rsidRDefault="00F42836" w:rsidP="00F42836">
            <w:pPr>
              <w:spacing w:after="0" w:line="240" w:lineRule="auto"/>
              <w:jc w:val="center"/>
              <w:rPr>
                <w:rFonts w:ascii="Arial" w:eastAsia="Times New Roman" w:hAnsi="Arial" w:cs="Arial"/>
                <w:color w:val="000000"/>
                <w:sz w:val="18"/>
                <w:szCs w:val="18"/>
                <w:lang w:eastAsia="sl-SI"/>
              </w:rPr>
            </w:pPr>
          </w:p>
        </w:tc>
        <w:tc>
          <w:tcPr>
            <w:tcW w:w="1367" w:type="dxa"/>
            <w:tcBorders>
              <w:top w:val="single" w:sz="4" w:space="0" w:color="auto"/>
              <w:left w:val="nil"/>
              <w:bottom w:val="single" w:sz="8" w:space="0" w:color="auto"/>
              <w:right w:val="single" w:sz="8" w:space="0" w:color="auto"/>
            </w:tcBorders>
            <w:shd w:val="clear" w:color="auto" w:fill="auto"/>
            <w:noWrap/>
            <w:vAlign w:val="center"/>
          </w:tcPr>
          <w:p w14:paraId="6A78FD0E" w14:textId="77777777" w:rsidR="00F42836" w:rsidRPr="00C611E3" w:rsidRDefault="00F42836" w:rsidP="00F42836">
            <w:pPr>
              <w:spacing w:after="0" w:line="240" w:lineRule="auto"/>
              <w:jc w:val="center"/>
              <w:rPr>
                <w:rFonts w:ascii="Arial" w:eastAsia="Times New Roman" w:hAnsi="Arial" w:cs="Arial"/>
                <w:b/>
                <w:bCs/>
                <w:color w:val="000000"/>
                <w:sz w:val="18"/>
                <w:szCs w:val="18"/>
                <w:lang w:eastAsia="sl-SI"/>
              </w:rPr>
            </w:pPr>
          </w:p>
        </w:tc>
        <w:tc>
          <w:tcPr>
            <w:tcW w:w="1582" w:type="dxa"/>
            <w:tcBorders>
              <w:top w:val="single" w:sz="4" w:space="0" w:color="auto"/>
              <w:left w:val="nil"/>
              <w:bottom w:val="single" w:sz="8" w:space="0" w:color="auto"/>
              <w:right w:val="single" w:sz="8" w:space="0" w:color="auto"/>
            </w:tcBorders>
          </w:tcPr>
          <w:p w14:paraId="3E90E8F7" w14:textId="77777777" w:rsidR="00F42836" w:rsidRPr="00C611E3" w:rsidRDefault="00F42836" w:rsidP="00F21740">
            <w:pPr>
              <w:spacing w:after="0" w:line="240" w:lineRule="auto"/>
              <w:rPr>
                <w:rFonts w:ascii="Arial" w:eastAsia="Times New Roman" w:hAnsi="Arial" w:cs="Arial"/>
                <w:b/>
                <w:bCs/>
                <w:color w:val="000000"/>
                <w:sz w:val="18"/>
                <w:szCs w:val="18"/>
                <w:lang w:eastAsia="sl-SI"/>
              </w:rPr>
            </w:pPr>
          </w:p>
        </w:tc>
      </w:tr>
      <w:tr w:rsidR="00F42836" w:rsidRPr="00C611E3" w14:paraId="2A869865" w14:textId="77777777" w:rsidTr="00F42836">
        <w:trPr>
          <w:trHeight w:val="391"/>
        </w:trPr>
        <w:tc>
          <w:tcPr>
            <w:tcW w:w="7789" w:type="dxa"/>
            <w:gridSpan w:val="5"/>
            <w:tcBorders>
              <w:top w:val="single" w:sz="4" w:space="0" w:color="auto"/>
              <w:left w:val="single" w:sz="8" w:space="0" w:color="auto"/>
              <w:bottom w:val="single" w:sz="8" w:space="0" w:color="auto"/>
              <w:right w:val="single" w:sz="8" w:space="0" w:color="auto"/>
            </w:tcBorders>
            <w:shd w:val="clear" w:color="auto" w:fill="BFBFBF" w:themeFill="background1" w:themeFillShade="BF"/>
            <w:noWrap/>
            <w:vAlign w:val="center"/>
          </w:tcPr>
          <w:p w14:paraId="129E2BEF" w14:textId="77AEFE87" w:rsidR="00F42836" w:rsidRPr="00C611E3" w:rsidRDefault="00F42836" w:rsidP="00F42836">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SKUPAJ CENA Z DDV za 3 leta za vse relacije</w:t>
            </w:r>
          </w:p>
        </w:tc>
        <w:tc>
          <w:tcPr>
            <w:tcW w:w="1582" w:type="dxa"/>
            <w:tcBorders>
              <w:top w:val="single" w:sz="4" w:space="0" w:color="auto"/>
              <w:left w:val="nil"/>
              <w:bottom w:val="single" w:sz="8" w:space="0" w:color="auto"/>
              <w:right w:val="single" w:sz="8" w:space="0" w:color="auto"/>
            </w:tcBorders>
            <w:shd w:val="clear" w:color="auto" w:fill="BFBFBF" w:themeFill="background1" w:themeFillShade="BF"/>
          </w:tcPr>
          <w:p w14:paraId="59083282" w14:textId="77777777" w:rsidR="00F42836" w:rsidRPr="00C611E3" w:rsidRDefault="00F42836" w:rsidP="00F21740">
            <w:pPr>
              <w:spacing w:after="0" w:line="240" w:lineRule="auto"/>
              <w:rPr>
                <w:rFonts w:ascii="Arial" w:eastAsia="Times New Roman" w:hAnsi="Arial" w:cs="Arial"/>
                <w:b/>
                <w:bCs/>
                <w:color w:val="000000"/>
                <w:sz w:val="18"/>
                <w:szCs w:val="18"/>
                <w:lang w:eastAsia="sl-SI"/>
              </w:rPr>
            </w:pPr>
          </w:p>
        </w:tc>
      </w:tr>
    </w:tbl>
    <w:p w14:paraId="610B7F94" w14:textId="77777777" w:rsidR="00887FE5" w:rsidRDefault="00AD480B">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115779BE" w14:textId="77777777" w:rsidR="00F42836" w:rsidRDefault="00AD480B" w:rsidP="00F42836">
      <w:pPr>
        <w:spacing w:before="360"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F42836">
        <w:rPr>
          <w:rFonts w:ascii="Arial" w:hAnsi="Arial" w:cs="Arial"/>
          <w:b/>
          <w:bCs/>
          <w:color w:val="000000"/>
          <w:sz w:val="18"/>
          <w:szCs w:val="18"/>
        </w:rPr>
        <w:t>e</w:t>
      </w:r>
    </w:p>
    <w:p w14:paraId="112A3CF7" w14:textId="63E6276B" w:rsidR="00887FE5" w:rsidRDefault="00AD480B">
      <w:pPr>
        <w:spacing w:before="225" w:after="225" w:line="240" w:lineRule="auto"/>
        <w:jc w:val="both"/>
      </w:pPr>
      <w:r>
        <w:rPr>
          <w:rFonts w:ascii="Arial" w:hAnsi="Arial" w:cs="Arial"/>
          <w:color w:val="000000"/>
          <w:sz w:val="18"/>
          <w:szCs w:val="18"/>
        </w:rPr>
        <w:t>Ponudba velja najmanj 90 dni od roka za predložitev ponudb.</w:t>
      </w:r>
    </w:p>
    <w:p w14:paraId="1C718E4C" w14:textId="77777777" w:rsidR="00887FE5" w:rsidRDefault="00AD480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2461050" w14:textId="77777777" w:rsidR="00F42836" w:rsidRDefault="00F42836" w:rsidP="00F42836">
      <w:pPr>
        <w:spacing w:before="360" w:after="225" w:line="240" w:lineRule="auto"/>
        <w:jc w:val="both"/>
        <w:rPr>
          <w:rFonts w:ascii="Arial" w:hAnsi="Arial" w:cs="Arial"/>
          <w:b/>
          <w:bCs/>
          <w:color w:val="000000"/>
          <w:sz w:val="18"/>
          <w:szCs w:val="18"/>
        </w:rPr>
      </w:pPr>
    </w:p>
    <w:p w14:paraId="4B6CC6C9" w14:textId="68230364" w:rsidR="00887FE5" w:rsidRDefault="00AD480B" w:rsidP="00F42836">
      <w:pPr>
        <w:spacing w:before="360" w:after="225" w:line="240" w:lineRule="auto"/>
        <w:jc w:val="both"/>
      </w:pPr>
      <w:r>
        <w:rPr>
          <w:rFonts w:ascii="Arial" w:hAnsi="Arial" w:cs="Arial"/>
          <w:b/>
          <w:bCs/>
          <w:color w:val="000000"/>
          <w:sz w:val="18"/>
          <w:szCs w:val="18"/>
        </w:rPr>
        <w:lastRenderedPageBreak/>
        <w:t>IV. Podatki o plačilu </w:t>
      </w:r>
    </w:p>
    <w:p w14:paraId="2712EA4F" w14:textId="544DCA4A" w:rsidR="00887FE5" w:rsidRDefault="00AD480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w:t>
      </w:r>
      <w:r w:rsidR="00F42836">
        <w:rPr>
          <w:rFonts w:ascii="Arial" w:hAnsi="Arial" w:cs="Arial"/>
          <w:color w:val="000000"/>
          <w:sz w:val="18"/>
          <w:szCs w:val="18"/>
        </w:rPr>
        <w:t>.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1BB391A6" w14:textId="77777777" w:rsidR="00887FE5" w:rsidRDefault="00AD480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CF2073A" w14:textId="42529E59" w:rsidR="00887FE5" w:rsidRDefault="00AD480B" w:rsidP="00F42836">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C0BFF48" w14:textId="77777777" w:rsidR="00887FE5" w:rsidRDefault="00AD480B">
      <w:pPr>
        <w:spacing w:after="0" w:line="240" w:lineRule="auto"/>
        <w:jc w:val="both"/>
      </w:pPr>
      <w:r>
        <w:rPr>
          <w:rFonts w:ascii="Arial" w:hAnsi="Arial" w:cs="Arial"/>
          <w:color w:val="000000"/>
          <w:sz w:val="18"/>
          <w:szCs w:val="18"/>
        </w:rPr>
        <w:t>  </w:t>
      </w:r>
    </w:p>
    <w:p w14:paraId="334D4460" w14:textId="77777777" w:rsidR="00887FE5" w:rsidRDefault="00AD480B">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87FE5" w14:paraId="3AE4DF7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44DAD6" w14:textId="77777777" w:rsidR="00887FE5" w:rsidRDefault="00AD480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C13EB" w14:textId="77777777" w:rsidR="00887FE5" w:rsidRDefault="00AD480B">
            <w:r>
              <w:rPr>
                <w:rFonts w:ascii="Arial" w:hAnsi="Arial" w:cs="Arial"/>
                <w:color w:val="000000"/>
                <w:position w:val="-2"/>
                <w:sz w:val="18"/>
                <w:szCs w:val="18"/>
              </w:rPr>
              <w:t> </w:t>
            </w:r>
          </w:p>
        </w:tc>
      </w:tr>
      <w:tr w:rsidR="00887FE5" w14:paraId="3AB2E1D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5E6BF7" w14:textId="77777777" w:rsidR="00887FE5" w:rsidRDefault="00AD480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0CD5B" w14:textId="77777777" w:rsidR="00887FE5" w:rsidRDefault="00AD480B">
            <w:r>
              <w:rPr>
                <w:rFonts w:ascii="Arial" w:hAnsi="Arial" w:cs="Arial"/>
                <w:color w:val="000000"/>
                <w:position w:val="-2"/>
                <w:sz w:val="18"/>
                <w:szCs w:val="18"/>
              </w:rPr>
              <w:t> </w:t>
            </w:r>
          </w:p>
        </w:tc>
      </w:tr>
      <w:tr w:rsidR="00887FE5" w14:paraId="4C75C2D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DECE2" w14:textId="77777777" w:rsidR="00887FE5" w:rsidRDefault="00AD480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591C4" w14:textId="77777777" w:rsidR="00887FE5" w:rsidRDefault="00AD480B">
            <w:r>
              <w:rPr>
                <w:rFonts w:ascii="Arial" w:hAnsi="Arial" w:cs="Arial"/>
                <w:color w:val="000000"/>
                <w:position w:val="-2"/>
                <w:sz w:val="18"/>
                <w:szCs w:val="18"/>
              </w:rPr>
              <w:t> </w:t>
            </w:r>
          </w:p>
        </w:tc>
      </w:tr>
      <w:tr w:rsidR="00887FE5" w14:paraId="0129128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C00273" w14:textId="77777777" w:rsidR="00887FE5" w:rsidRDefault="00AD480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AE1E6" w14:textId="77777777" w:rsidR="00887FE5" w:rsidRDefault="00AD480B">
            <w:r>
              <w:rPr>
                <w:rFonts w:ascii="Arial" w:hAnsi="Arial" w:cs="Arial"/>
                <w:color w:val="000000"/>
                <w:position w:val="-2"/>
                <w:sz w:val="18"/>
                <w:szCs w:val="18"/>
              </w:rPr>
              <w:t> </w:t>
            </w:r>
          </w:p>
        </w:tc>
      </w:tr>
      <w:tr w:rsidR="00887FE5" w14:paraId="3DDDB2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B82341" w14:textId="77777777" w:rsidR="00887FE5" w:rsidRDefault="00AD480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D2B29" w14:textId="77777777" w:rsidR="00887FE5" w:rsidRDefault="00AD480B">
            <w:r>
              <w:rPr>
                <w:rFonts w:ascii="Arial" w:hAnsi="Arial" w:cs="Arial"/>
                <w:color w:val="000000"/>
                <w:position w:val="-2"/>
                <w:sz w:val="18"/>
                <w:szCs w:val="18"/>
              </w:rPr>
              <w:t> </w:t>
            </w:r>
          </w:p>
        </w:tc>
      </w:tr>
      <w:tr w:rsidR="00887FE5" w14:paraId="6C217EB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0B33B5" w14:textId="77777777" w:rsidR="00887FE5" w:rsidRDefault="00AD480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BA263" w14:textId="77777777" w:rsidR="00887FE5" w:rsidRDefault="00AD480B">
            <w:r>
              <w:rPr>
                <w:rFonts w:ascii="Arial" w:hAnsi="Arial" w:cs="Arial"/>
                <w:color w:val="000000"/>
                <w:position w:val="-2"/>
                <w:sz w:val="18"/>
                <w:szCs w:val="18"/>
              </w:rPr>
              <w:t> </w:t>
            </w:r>
          </w:p>
        </w:tc>
      </w:tr>
      <w:tr w:rsidR="00887FE5" w14:paraId="7B2F3E5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0708A6" w14:textId="77777777" w:rsidR="00887FE5" w:rsidRDefault="00AD480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39DF3" w14:textId="77777777" w:rsidR="00887FE5" w:rsidRDefault="00AD480B">
            <w:r>
              <w:rPr>
                <w:rFonts w:ascii="Arial" w:hAnsi="Arial" w:cs="Arial"/>
                <w:color w:val="000000"/>
                <w:position w:val="-2"/>
                <w:sz w:val="18"/>
                <w:szCs w:val="18"/>
              </w:rPr>
              <w:t> </w:t>
            </w:r>
          </w:p>
        </w:tc>
      </w:tr>
      <w:tr w:rsidR="00887FE5" w14:paraId="205C551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8030C" w14:textId="77777777" w:rsidR="00887FE5" w:rsidRDefault="00AD480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9C30B" w14:textId="77777777" w:rsidR="00887FE5" w:rsidRDefault="00AD480B">
            <w:r>
              <w:rPr>
                <w:rFonts w:ascii="Arial" w:hAnsi="Arial" w:cs="Arial"/>
                <w:color w:val="000000"/>
                <w:position w:val="-2"/>
                <w:sz w:val="18"/>
                <w:szCs w:val="18"/>
              </w:rPr>
              <w:t> </w:t>
            </w:r>
          </w:p>
        </w:tc>
      </w:tr>
      <w:tr w:rsidR="00887FE5" w14:paraId="6A58E91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A0464" w14:textId="77777777" w:rsidR="00887FE5" w:rsidRDefault="00AD480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73569" w14:textId="77777777" w:rsidR="00887FE5" w:rsidRDefault="00AD480B">
            <w:r>
              <w:rPr>
                <w:rFonts w:ascii="Arial" w:hAnsi="Arial" w:cs="Arial"/>
                <w:color w:val="000000"/>
                <w:position w:val="-2"/>
                <w:sz w:val="18"/>
                <w:szCs w:val="18"/>
              </w:rPr>
              <w:t> </w:t>
            </w:r>
          </w:p>
        </w:tc>
      </w:tr>
      <w:tr w:rsidR="00887FE5" w14:paraId="5FFC897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F3F3FF" w14:textId="77777777" w:rsidR="00887FE5" w:rsidRDefault="00AD480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45E24" w14:textId="77777777" w:rsidR="00887FE5" w:rsidRDefault="00AD480B">
            <w:r>
              <w:rPr>
                <w:rFonts w:ascii="Arial" w:hAnsi="Arial" w:cs="Arial"/>
                <w:color w:val="000000"/>
                <w:position w:val="-2"/>
                <w:sz w:val="18"/>
                <w:szCs w:val="18"/>
              </w:rPr>
              <w:t> </w:t>
            </w:r>
          </w:p>
        </w:tc>
      </w:tr>
      <w:tr w:rsidR="00887FE5" w14:paraId="4E63192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331E01" w14:textId="77777777" w:rsidR="00887FE5" w:rsidRDefault="00AD480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302E7" w14:textId="77777777" w:rsidR="00887FE5" w:rsidRDefault="00AD480B">
            <w:r>
              <w:rPr>
                <w:rFonts w:ascii="Arial" w:hAnsi="Arial" w:cs="Arial"/>
                <w:color w:val="000000"/>
                <w:position w:val="-2"/>
                <w:sz w:val="18"/>
                <w:szCs w:val="18"/>
              </w:rPr>
              <w:t> </w:t>
            </w:r>
          </w:p>
        </w:tc>
      </w:tr>
      <w:tr w:rsidR="00887FE5" w14:paraId="3E1C01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9DB91" w14:textId="77777777" w:rsidR="00887FE5" w:rsidRDefault="00AD480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2C0F" w14:textId="77777777" w:rsidR="00887FE5" w:rsidRDefault="00AD480B">
            <w:r>
              <w:rPr>
                <w:rFonts w:ascii="Arial" w:hAnsi="Arial" w:cs="Arial"/>
                <w:color w:val="000000"/>
                <w:position w:val="-2"/>
                <w:sz w:val="18"/>
                <w:szCs w:val="18"/>
              </w:rPr>
              <w:t> </w:t>
            </w:r>
          </w:p>
        </w:tc>
      </w:tr>
      <w:tr w:rsidR="00887FE5" w14:paraId="2B2451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810B0D" w14:textId="77777777" w:rsidR="00887FE5" w:rsidRDefault="00AD480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1C44C" w14:textId="77777777" w:rsidR="00887FE5" w:rsidRDefault="00AD480B">
            <w:r>
              <w:rPr>
                <w:rFonts w:ascii="Arial" w:hAnsi="Arial" w:cs="Arial"/>
                <w:color w:val="000000"/>
                <w:position w:val="-2"/>
                <w:sz w:val="18"/>
                <w:szCs w:val="18"/>
              </w:rPr>
              <w:t> </w:t>
            </w:r>
          </w:p>
        </w:tc>
      </w:tr>
    </w:tbl>
    <w:p w14:paraId="2B58918B" w14:textId="77777777" w:rsidR="00887FE5" w:rsidRDefault="00887FE5"/>
    <w:tbl>
      <w:tblPr>
        <w:tblStyle w:val="NormalTablePHPDOCX"/>
        <w:tblW w:w="8745" w:type="dxa"/>
        <w:tblInd w:w="108" w:type="dxa"/>
        <w:tblLook w:val="04A0" w:firstRow="1" w:lastRow="0" w:firstColumn="1" w:lastColumn="0" w:noHBand="0" w:noVBand="1"/>
      </w:tblPr>
      <w:tblGrid>
        <w:gridCol w:w="4080"/>
        <w:gridCol w:w="4665"/>
      </w:tblGrid>
      <w:tr w:rsidR="00887FE5" w14:paraId="0F50D479" w14:textId="77777777">
        <w:tc>
          <w:tcPr>
            <w:tcW w:w="4080" w:type="dxa"/>
            <w:gridSpan w:val="2"/>
            <w:tcMar>
              <w:top w:w="75" w:type="dxa"/>
              <w:bottom w:w="75" w:type="dxa"/>
            </w:tcMar>
            <w:vAlign w:val="center"/>
          </w:tcPr>
          <w:p w14:paraId="7FD451BE" w14:textId="77777777" w:rsidR="00887FE5" w:rsidRDefault="00AD480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887FE5" w14:paraId="1F539E76" w14:textId="77777777">
        <w:tc>
          <w:tcPr>
            <w:tcW w:w="4080" w:type="dxa"/>
            <w:tcMar>
              <w:top w:w="75" w:type="dxa"/>
              <w:bottom w:w="75" w:type="dxa"/>
            </w:tcMar>
            <w:vAlign w:val="center"/>
          </w:tcPr>
          <w:p w14:paraId="2AF3CF8B" w14:textId="77777777" w:rsidR="00887FE5" w:rsidRDefault="00AD480B">
            <w:r>
              <w:rPr>
                <w:rFonts w:ascii="Arial" w:hAnsi="Arial" w:cs="Arial"/>
                <w:color w:val="000000"/>
                <w:position w:val="-2"/>
                <w:sz w:val="18"/>
                <w:szCs w:val="18"/>
              </w:rPr>
              <w:t>Kraj in datum:</w:t>
            </w:r>
          </w:p>
        </w:tc>
        <w:tc>
          <w:tcPr>
            <w:tcW w:w="0" w:type="auto"/>
            <w:tcMar>
              <w:top w:w="75" w:type="dxa"/>
              <w:bottom w:w="75" w:type="dxa"/>
            </w:tcMar>
            <w:vAlign w:val="center"/>
          </w:tcPr>
          <w:p w14:paraId="666DDA11" w14:textId="77777777" w:rsidR="00887FE5" w:rsidRDefault="00AD480B">
            <w:pPr>
              <w:jc w:val="center"/>
            </w:pPr>
            <w:r>
              <w:rPr>
                <w:rFonts w:ascii="Arial" w:hAnsi="Arial" w:cs="Arial"/>
                <w:color w:val="000000"/>
                <w:position w:val="-2"/>
                <w:sz w:val="18"/>
                <w:szCs w:val="18"/>
              </w:rPr>
              <w:t>Ime in priimek: _____________________</w:t>
            </w:r>
          </w:p>
        </w:tc>
      </w:tr>
      <w:tr w:rsidR="00887FE5" w14:paraId="72455FB2" w14:textId="77777777">
        <w:tc>
          <w:tcPr>
            <w:tcW w:w="4080" w:type="dxa"/>
            <w:tcMar>
              <w:top w:w="75" w:type="dxa"/>
              <w:bottom w:w="75" w:type="dxa"/>
            </w:tcMar>
            <w:vAlign w:val="center"/>
          </w:tcPr>
          <w:p w14:paraId="65F2D800" w14:textId="77777777" w:rsidR="00887FE5" w:rsidRDefault="00AD480B">
            <w:r>
              <w:rPr>
                <w:rFonts w:ascii="Arial" w:hAnsi="Arial" w:cs="Arial"/>
                <w:color w:val="000000"/>
                <w:position w:val="-2"/>
                <w:sz w:val="18"/>
                <w:szCs w:val="18"/>
              </w:rPr>
              <w:t> </w:t>
            </w:r>
          </w:p>
        </w:tc>
        <w:tc>
          <w:tcPr>
            <w:tcW w:w="0" w:type="auto"/>
            <w:tcMar>
              <w:top w:w="75" w:type="dxa"/>
              <w:bottom w:w="75" w:type="dxa"/>
            </w:tcMar>
            <w:vAlign w:val="center"/>
          </w:tcPr>
          <w:p w14:paraId="30556E9D" w14:textId="77777777" w:rsidR="00887FE5" w:rsidRDefault="00887FE5"/>
          <w:p w14:paraId="5881451D" w14:textId="77777777" w:rsidR="00887FE5" w:rsidRDefault="00AD480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A751AA9" w14:textId="77777777" w:rsidR="00887FE5" w:rsidRDefault="00AD480B">
      <w:pPr>
        <w:spacing w:before="225" w:after="225" w:line="240" w:lineRule="auto"/>
        <w:jc w:val="both"/>
        <w:sectPr w:rsidR="00887FE5" w:rsidSect="006E7A2B">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298CADEC" w14:textId="77777777"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4F8F920" w14:textId="77777777" w:rsidR="00252358" w:rsidRPr="00252358" w:rsidRDefault="002548BD" w:rsidP="00252358"/>
    <w:p w14:paraId="2E79F18E" w14:textId="77777777"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7349F84" w14:textId="77777777" w:rsidR="00EB2A75" w:rsidRDefault="002548BD" w:rsidP="00EB2A75">
      <w:pPr>
        <w:spacing w:after="120"/>
        <w:rPr>
          <w:rFonts w:ascii="Arial" w:hAnsi="Arial" w:cs="Arial"/>
        </w:rPr>
      </w:pPr>
    </w:p>
    <w:p w14:paraId="58D85701" w14:textId="3FF2A8DE" w:rsidR="00887FE5" w:rsidRDefault="00AD480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Opravljanje dnevnih prevozov osnovnošolskih otrok v šol</w:t>
      </w:r>
      <w:r w:rsidR="006B5EFE">
        <w:rPr>
          <w:rFonts w:ascii="Arial" w:hAnsi="Arial" w:cs="Arial"/>
          <w:b/>
          <w:bCs/>
          <w:color w:val="000000"/>
          <w:sz w:val="18"/>
          <w:szCs w:val="18"/>
        </w:rPr>
        <w:t>o</w:t>
      </w:r>
      <w:r>
        <w:rPr>
          <w:rFonts w:ascii="Arial" w:hAnsi="Arial" w:cs="Arial"/>
          <w:b/>
          <w:bCs/>
          <w:color w:val="000000"/>
          <w:sz w:val="18"/>
          <w:szCs w:val="18"/>
        </w:rPr>
        <w:t xml:space="preserve"> in nazaj na območju Občine Loški Potok za obdobje treh let</w:t>
      </w:r>
      <w:r>
        <w:rPr>
          <w:rFonts w:ascii="Arial" w:hAnsi="Arial" w:cs="Arial"/>
          <w:color w:val="000000"/>
          <w:sz w:val="18"/>
          <w:szCs w:val="18"/>
        </w:rPr>
        <w:t>«,</w:t>
      </w:r>
    </w:p>
    <w:p w14:paraId="7E8EA936" w14:textId="77777777" w:rsidR="00887FE5" w:rsidRDefault="00AD480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1FE7361" w14:textId="77777777" w:rsidR="00887FE5" w:rsidRDefault="00AD480B">
      <w:pPr>
        <w:spacing w:before="225" w:after="225" w:line="240" w:lineRule="auto"/>
        <w:jc w:val="both"/>
      </w:pPr>
      <w:r>
        <w:rPr>
          <w:rFonts w:ascii="Arial" w:hAnsi="Arial" w:cs="Arial"/>
          <w:i/>
          <w:iCs/>
          <w:color w:val="000000"/>
          <w:sz w:val="18"/>
          <w:szCs w:val="18"/>
        </w:rPr>
        <w:t>(naziv ponudnika, partnerja v skupni ponudbi)</w:t>
      </w:r>
    </w:p>
    <w:p w14:paraId="599D2654" w14:textId="77777777" w:rsidR="00887FE5" w:rsidRDefault="00AD480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87FE5" w14:paraId="34A54CCD" w14:textId="77777777">
        <w:tc>
          <w:tcPr>
            <w:tcW w:w="0" w:type="auto"/>
            <w:tcMar>
              <w:top w:w="0" w:type="auto"/>
              <w:bottom w:w="0" w:type="auto"/>
            </w:tcMar>
          </w:tcPr>
          <w:p w14:paraId="7CD45966"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976AC0A"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8B303ED"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6AA8485"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AAD1F6"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2459692"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2AE2E76"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395362"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540D3BB"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0793F6"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4C414D7"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1605918"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846B127"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B07114B"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92F21D8"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322CC4"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FEC381E"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431935D"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EF4707"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284B547"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82B478C"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F64AF48" w14:textId="77777777" w:rsidR="00887FE5" w:rsidRDefault="00AD480B">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48020AD" w14:textId="77777777" w:rsidR="00887FE5" w:rsidRDefault="00AD480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87FE5" w14:paraId="761B73D3" w14:textId="77777777">
        <w:tc>
          <w:tcPr>
            <w:tcW w:w="0" w:type="auto"/>
            <w:tcMar>
              <w:top w:w="0" w:type="auto"/>
              <w:bottom w:w="0" w:type="auto"/>
            </w:tcMar>
          </w:tcPr>
          <w:p w14:paraId="02725C47"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84AB195"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48B9E42"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B4347EE"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F2B5C43"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D7F5845"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96A386B"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B032356"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26F5223"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3AEF5E2"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A1BD1E4"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84FFC29"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F896CB1" w14:textId="77777777" w:rsidR="00887FE5" w:rsidRDefault="00AD480B">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6376855" w14:textId="77777777" w:rsidR="00887FE5" w:rsidRDefault="00AD480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6AA2FF6" w14:textId="049235BA" w:rsidR="00887FE5" w:rsidRDefault="00AD480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LOŠKI POTOK, Hrib-Loški Potok 17, 1318 Loški Potok</w:t>
      </w:r>
      <w:r>
        <w:rPr>
          <w:rFonts w:ascii="Arial" w:hAnsi="Arial" w:cs="Arial"/>
          <w:color w:val="000000"/>
          <w:sz w:val="18"/>
          <w:szCs w:val="18"/>
        </w:rPr>
        <w:t>  v zvezi z oddajo javnega naročila za namene </w:t>
      </w:r>
      <w:r>
        <w:rPr>
          <w:rFonts w:ascii="Arial" w:hAnsi="Arial" w:cs="Arial"/>
          <w:b/>
          <w:bCs/>
          <w:color w:val="000000"/>
          <w:sz w:val="18"/>
          <w:szCs w:val="18"/>
        </w:rPr>
        <w:t>Opravljanje dnevnih prevozov osnovnošolskih otrok v šol</w:t>
      </w:r>
      <w:r w:rsidR="006B5EFE">
        <w:rPr>
          <w:rFonts w:ascii="Arial" w:hAnsi="Arial" w:cs="Arial"/>
          <w:b/>
          <w:bCs/>
          <w:color w:val="000000"/>
          <w:sz w:val="18"/>
          <w:szCs w:val="18"/>
        </w:rPr>
        <w:t>o</w:t>
      </w:r>
      <w:r>
        <w:rPr>
          <w:rFonts w:ascii="Arial" w:hAnsi="Arial" w:cs="Arial"/>
          <w:b/>
          <w:bCs/>
          <w:color w:val="000000"/>
          <w:sz w:val="18"/>
          <w:szCs w:val="18"/>
        </w:rPr>
        <w:t xml:space="preserve"> in nazaj na območju Občine Loški Potok za obdobje treh let,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9FEDB37" w14:textId="77777777" w:rsidR="00887FE5" w:rsidRDefault="00AD48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7FE5" w14:paraId="487AB4AA" w14:textId="77777777">
        <w:tc>
          <w:tcPr>
            <w:tcW w:w="2500" w:type="pct"/>
            <w:tcMar>
              <w:top w:w="75" w:type="dxa"/>
              <w:bottom w:w="75" w:type="dxa"/>
            </w:tcMar>
            <w:vAlign w:val="center"/>
          </w:tcPr>
          <w:p w14:paraId="312CA792" w14:textId="77777777" w:rsidR="00887FE5" w:rsidRDefault="00AD480B">
            <w:r>
              <w:rPr>
                <w:rFonts w:ascii="Arial" w:hAnsi="Arial" w:cs="Arial"/>
                <w:color w:val="000000"/>
                <w:position w:val="-2"/>
                <w:sz w:val="18"/>
                <w:szCs w:val="18"/>
              </w:rPr>
              <w:t>Kraj in datum:</w:t>
            </w:r>
          </w:p>
        </w:tc>
        <w:tc>
          <w:tcPr>
            <w:tcW w:w="0" w:type="auto"/>
            <w:tcMar>
              <w:top w:w="75" w:type="dxa"/>
              <w:bottom w:w="75" w:type="dxa"/>
            </w:tcMar>
            <w:vAlign w:val="center"/>
          </w:tcPr>
          <w:p w14:paraId="192556AC" w14:textId="77777777" w:rsidR="00887FE5" w:rsidRDefault="00AD480B">
            <w:r>
              <w:rPr>
                <w:rFonts w:ascii="Arial" w:hAnsi="Arial" w:cs="Arial"/>
                <w:color w:val="000000"/>
                <w:position w:val="-2"/>
                <w:sz w:val="18"/>
                <w:szCs w:val="18"/>
              </w:rPr>
              <w:t>Ime in priimek: _____________________</w:t>
            </w:r>
          </w:p>
        </w:tc>
      </w:tr>
      <w:tr w:rsidR="00887FE5" w14:paraId="12A3744D" w14:textId="77777777">
        <w:tc>
          <w:tcPr>
            <w:tcW w:w="2500" w:type="pct"/>
            <w:tcMar>
              <w:top w:w="75" w:type="dxa"/>
              <w:bottom w:w="75" w:type="dxa"/>
            </w:tcMar>
            <w:vAlign w:val="center"/>
          </w:tcPr>
          <w:p w14:paraId="2671AFBB" w14:textId="77777777" w:rsidR="00887FE5" w:rsidRDefault="00AD480B">
            <w:r>
              <w:rPr>
                <w:rFonts w:ascii="Arial" w:hAnsi="Arial" w:cs="Arial"/>
                <w:color w:val="000000"/>
                <w:position w:val="-2"/>
                <w:sz w:val="18"/>
                <w:szCs w:val="18"/>
              </w:rPr>
              <w:t> </w:t>
            </w:r>
          </w:p>
        </w:tc>
        <w:tc>
          <w:tcPr>
            <w:tcW w:w="0" w:type="auto"/>
            <w:tcMar>
              <w:top w:w="75" w:type="dxa"/>
              <w:bottom w:w="75" w:type="dxa"/>
            </w:tcMar>
            <w:vAlign w:val="center"/>
          </w:tcPr>
          <w:p w14:paraId="726F67D5" w14:textId="77777777" w:rsidR="00887FE5" w:rsidRDefault="00887FE5"/>
          <w:p w14:paraId="36EF3A7C" w14:textId="77777777" w:rsidR="00887FE5" w:rsidRDefault="00AD480B">
            <w:pPr>
              <w:jc w:val="center"/>
            </w:pPr>
            <w:r>
              <w:rPr>
                <w:rFonts w:ascii="Arial" w:hAnsi="Arial" w:cs="Arial"/>
                <w:color w:val="A9A9A9"/>
                <w:position w:val="-2"/>
                <w:sz w:val="18"/>
                <w:szCs w:val="18"/>
              </w:rPr>
              <w:t>(žig in podpis)</w:t>
            </w:r>
          </w:p>
        </w:tc>
      </w:tr>
    </w:tbl>
    <w:p w14:paraId="23B16BDE" w14:textId="77777777" w:rsidR="00887FE5" w:rsidRDefault="00AD480B">
      <w:pPr>
        <w:spacing w:before="225" w:after="225" w:line="240" w:lineRule="auto"/>
        <w:jc w:val="both"/>
      </w:pPr>
      <w:r>
        <w:rPr>
          <w:rFonts w:ascii="Arial" w:hAnsi="Arial" w:cs="Arial"/>
          <w:color w:val="000000"/>
          <w:sz w:val="18"/>
          <w:szCs w:val="18"/>
        </w:rPr>
        <w:t> </w:t>
      </w:r>
    </w:p>
    <w:p w14:paraId="6883D879" w14:textId="77777777" w:rsidR="00887FE5" w:rsidRDefault="00887FE5">
      <w:pPr>
        <w:sectPr w:rsidR="00887FE5" w:rsidSect="006E7A2B">
          <w:footerReference w:type="default" r:id="rId10"/>
          <w:pgSz w:w="11906" w:h="16838"/>
          <w:pgMar w:top="1418" w:right="1418" w:bottom="1418" w:left="1418" w:header="567" w:footer="596" w:gutter="0"/>
          <w:cols w:space="708"/>
          <w:docGrid w:linePitch="360"/>
        </w:sectPr>
      </w:pPr>
    </w:p>
    <w:p w14:paraId="251475F9" w14:textId="77777777"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CFE8709" w14:textId="77777777" w:rsidR="00252358" w:rsidRPr="00252358" w:rsidRDefault="002548BD" w:rsidP="00252358"/>
    <w:p w14:paraId="6B8F12DF" w14:textId="77777777"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AD3F476" w14:textId="77777777" w:rsidR="00EB2A75" w:rsidRDefault="002548BD" w:rsidP="00EB2A75">
      <w:pPr>
        <w:spacing w:after="120"/>
        <w:rPr>
          <w:rFonts w:ascii="Arial" w:hAnsi="Arial" w:cs="Arial"/>
        </w:rPr>
      </w:pPr>
    </w:p>
    <w:p w14:paraId="60565205" w14:textId="464EF6B9" w:rsidR="00887FE5" w:rsidRDefault="00AD480B">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6A956D18" w14:textId="77777777" w:rsidR="00887FE5" w:rsidRDefault="00AD480B">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187256A" w14:textId="77777777" w:rsidR="00887FE5" w:rsidRDefault="00AD480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38B2F201" w14:textId="77777777" w:rsidR="00887FE5" w:rsidRDefault="00887FE5">
      <w:pPr>
        <w:sectPr w:rsidR="00887FE5" w:rsidSect="006E7A2B">
          <w:footerReference w:type="default" r:id="rId11"/>
          <w:pgSz w:w="11906" w:h="16838"/>
          <w:pgMar w:top="1418" w:right="1418" w:bottom="1418" w:left="1418" w:header="567" w:footer="596" w:gutter="0"/>
          <w:cols w:space="708"/>
          <w:docGrid w:linePitch="360"/>
        </w:sectPr>
      </w:pPr>
    </w:p>
    <w:p w14:paraId="43FAE76E" w14:textId="77777777"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0B8D4ED1" w14:textId="77777777" w:rsidR="00252358" w:rsidRPr="00252358" w:rsidRDefault="002548BD" w:rsidP="00252358"/>
    <w:p w14:paraId="471551F6" w14:textId="77777777"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F62063" w14:textId="77777777" w:rsidR="00EB2A75" w:rsidRDefault="002548BD" w:rsidP="00EB2A75">
      <w:pPr>
        <w:spacing w:after="120"/>
        <w:rPr>
          <w:rFonts w:ascii="Arial" w:hAnsi="Arial" w:cs="Arial"/>
        </w:rPr>
      </w:pPr>
    </w:p>
    <w:p w14:paraId="58453D85" w14:textId="77777777" w:rsidR="00887FE5" w:rsidRDefault="00AD480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87FE5" w14:paraId="737BF1B6" w14:textId="77777777">
        <w:tc>
          <w:tcPr>
            <w:tcW w:w="0" w:type="auto"/>
            <w:tcMar>
              <w:top w:w="0" w:type="auto"/>
              <w:bottom w:w="0" w:type="auto"/>
            </w:tcMar>
          </w:tcPr>
          <w:p w14:paraId="7356030F" w14:textId="77777777" w:rsidR="00887FE5" w:rsidRDefault="00AD480B">
            <w:pPr>
              <w:numPr>
                <w:ilvl w:val="0"/>
                <w:numId w:val="2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5C05E4B" w14:textId="77777777" w:rsidR="00887FE5" w:rsidRDefault="00AD480B">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FEE4938" w14:textId="77777777" w:rsidR="00887FE5" w:rsidRDefault="00AD480B">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4F4C36F" w14:textId="77777777" w:rsidR="00887FE5" w:rsidRDefault="00AD480B">
      <w:pPr>
        <w:spacing w:before="225" w:after="225" w:line="240" w:lineRule="auto"/>
        <w:jc w:val="center"/>
      </w:pPr>
      <w:r>
        <w:rPr>
          <w:rFonts w:ascii="Arial" w:hAnsi="Arial" w:cs="Arial"/>
          <w:b/>
          <w:bCs/>
          <w:color w:val="000000"/>
          <w:sz w:val="21"/>
          <w:szCs w:val="21"/>
        </w:rPr>
        <w:t>POOBLASTILO</w:t>
      </w:r>
    </w:p>
    <w:p w14:paraId="6CFA5DF3" w14:textId="77777777" w:rsidR="00887FE5" w:rsidRDefault="00AD480B">
      <w:pPr>
        <w:spacing w:before="225" w:after="225" w:line="240" w:lineRule="auto"/>
        <w:jc w:val="both"/>
      </w:pPr>
      <w:r>
        <w:rPr>
          <w:rFonts w:ascii="Arial" w:hAnsi="Arial" w:cs="Arial"/>
          <w:color w:val="000000"/>
          <w:sz w:val="18"/>
          <w:szCs w:val="18"/>
        </w:rPr>
        <w:t>Pooblaščamo naročnika OBČINA LOŠKI POTOK,Hrib-Loški Potok 17, 1318 Loški Potok,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87FE5" w14:paraId="54DE126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33161" w14:textId="77777777" w:rsidR="00887FE5" w:rsidRDefault="00AD480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A4B0E" w14:textId="77777777" w:rsidR="00887FE5" w:rsidRDefault="00AD480B">
            <w:r>
              <w:rPr>
                <w:rFonts w:ascii="Arial" w:hAnsi="Arial" w:cs="Arial"/>
                <w:color w:val="000000"/>
                <w:position w:val="-2"/>
                <w:sz w:val="18"/>
                <w:szCs w:val="18"/>
              </w:rPr>
              <w:t> </w:t>
            </w:r>
          </w:p>
        </w:tc>
      </w:tr>
      <w:tr w:rsidR="00887FE5" w14:paraId="6B5C77D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3F937" w14:textId="77777777" w:rsidR="00887FE5" w:rsidRDefault="00AD480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C94FE" w14:textId="77777777" w:rsidR="00887FE5" w:rsidRDefault="00AD480B">
            <w:r>
              <w:rPr>
                <w:rFonts w:ascii="Arial" w:hAnsi="Arial" w:cs="Arial"/>
                <w:color w:val="000000"/>
                <w:position w:val="-2"/>
                <w:sz w:val="18"/>
                <w:szCs w:val="18"/>
              </w:rPr>
              <w:t> </w:t>
            </w:r>
          </w:p>
        </w:tc>
      </w:tr>
      <w:tr w:rsidR="00887FE5" w14:paraId="611D371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F3DD7" w14:textId="77777777" w:rsidR="00887FE5" w:rsidRDefault="00AD480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431F4" w14:textId="77777777" w:rsidR="00887FE5" w:rsidRDefault="00AD480B">
            <w:r>
              <w:rPr>
                <w:rFonts w:ascii="Arial" w:hAnsi="Arial" w:cs="Arial"/>
                <w:color w:val="000000"/>
                <w:position w:val="-2"/>
                <w:sz w:val="18"/>
                <w:szCs w:val="18"/>
              </w:rPr>
              <w:t> </w:t>
            </w:r>
          </w:p>
        </w:tc>
      </w:tr>
      <w:tr w:rsidR="00887FE5" w14:paraId="7CFAD7F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7DC01" w14:textId="77777777" w:rsidR="00887FE5" w:rsidRDefault="00AD480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FD9FF" w14:textId="77777777" w:rsidR="00887FE5" w:rsidRDefault="00AD480B">
            <w:r>
              <w:rPr>
                <w:rFonts w:ascii="Arial" w:hAnsi="Arial" w:cs="Arial"/>
                <w:color w:val="000000"/>
                <w:position w:val="-2"/>
                <w:sz w:val="18"/>
                <w:szCs w:val="18"/>
              </w:rPr>
              <w:t> </w:t>
            </w:r>
          </w:p>
        </w:tc>
      </w:tr>
      <w:tr w:rsidR="00887FE5" w14:paraId="5446623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CE245" w14:textId="77777777" w:rsidR="00887FE5" w:rsidRDefault="00AD480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1577E" w14:textId="77777777" w:rsidR="00887FE5" w:rsidRDefault="00AD480B">
            <w:r>
              <w:rPr>
                <w:rFonts w:ascii="Arial" w:hAnsi="Arial" w:cs="Arial"/>
                <w:color w:val="000000"/>
                <w:position w:val="-2"/>
                <w:sz w:val="18"/>
                <w:szCs w:val="18"/>
              </w:rPr>
              <w:t> </w:t>
            </w:r>
          </w:p>
        </w:tc>
      </w:tr>
    </w:tbl>
    <w:p w14:paraId="2B3322AA" w14:textId="77777777" w:rsidR="00887FE5" w:rsidRDefault="00AD48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7FE5" w14:paraId="181C9612" w14:textId="77777777">
        <w:tc>
          <w:tcPr>
            <w:tcW w:w="2500" w:type="pct"/>
            <w:tcMar>
              <w:top w:w="75" w:type="dxa"/>
              <w:bottom w:w="75" w:type="dxa"/>
            </w:tcMar>
            <w:vAlign w:val="center"/>
          </w:tcPr>
          <w:p w14:paraId="63C59432" w14:textId="77777777" w:rsidR="00887FE5" w:rsidRDefault="00AD480B">
            <w:r>
              <w:rPr>
                <w:rFonts w:ascii="Arial" w:hAnsi="Arial" w:cs="Arial"/>
                <w:color w:val="000000"/>
                <w:position w:val="-2"/>
                <w:sz w:val="18"/>
                <w:szCs w:val="18"/>
              </w:rPr>
              <w:t>Kraj in datum:</w:t>
            </w:r>
          </w:p>
        </w:tc>
        <w:tc>
          <w:tcPr>
            <w:tcW w:w="0" w:type="auto"/>
            <w:tcMar>
              <w:top w:w="75" w:type="dxa"/>
              <w:bottom w:w="75" w:type="dxa"/>
            </w:tcMar>
            <w:vAlign w:val="center"/>
          </w:tcPr>
          <w:p w14:paraId="2DD32419" w14:textId="77777777" w:rsidR="00887FE5" w:rsidRDefault="00AD480B">
            <w:r>
              <w:rPr>
                <w:rFonts w:ascii="Arial" w:hAnsi="Arial" w:cs="Arial"/>
                <w:color w:val="000000"/>
                <w:position w:val="-2"/>
                <w:sz w:val="18"/>
                <w:szCs w:val="18"/>
              </w:rPr>
              <w:t>Ime in priimek: _____________________</w:t>
            </w:r>
          </w:p>
        </w:tc>
      </w:tr>
      <w:tr w:rsidR="00887FE5" w14:paraId="272FD7D4" w14:textId="77777777">
        <w:tc>
          <w:tcPr>
            <w:tcW w:w="2500" w:type="pct"/>
            <w:tcMar>
              <w:top w:w="75" w:type="dxa"/>
              <w:bottom w:w="75" w:type="dxa"/>
            </w:tcMar>
            <w:vAlign w:val="center"/>
          </w:tcPr>
          <w:p w14:paraId="1BB5F2DA" w14:textId="77777777" w:rsidR="00887FE5" w:rsidRDefault="00AD480B">
            <w:r>
              <w:rPr>
                <w:rFonts w:ascii="Arial" w:hAnsi="Arial" w:cs="Arial"/>
                <w:color w:val="000000"/>
                <w:position w:val="-2"/>
                <w:sz w:val="18"/>
                <w:szCs w:val="18"/>
              </w:rPr>
              <w:t> </w:t>
            </w:r>
          </w:p>
        </w:tc>
        <w:tc>
          <w:tcPr>
            <w:tcW w:w="0" w:type="auto"/>
            <w:tcMar>
              <w:top w:w="75" w:type="dxa"/>
              <w:bottom w:w="75" w:type="dxa"/>
            </w:tcMar>
            <w:vAlign w:val="center"/>
          </w:tcPr>
          <w:p w14:paraId="2E326585" w14:textId="77777777" w:rsidR="00887FE5" w:rsidRDefault="00887FE5"/>
          <w:p w14:paraId="5E6D6E5D" w14:textId="77777777" w:rsidR="00887FE5" w:rsidRDefault="00AD480B">
            <w:pPr>
              <w:jc w:val="center"/>
            </w:pPr>
            <w:r>
              <w:rPr>
                <w:rFonts w:ascii="Arial" w:hAnsi="Arial" w:cs="Arial"/>
                <w:color w:val="A9A9A9"/>
                <w:position w:val="-2"/>
                <w:sz w:val="18"/>
                <w:szCs w:val="18"/>
              </w:rPr>
              <w:t>(žig in podpis)</w:t>
            </w:r>
          </w:p>
        </w:tc>
      </w:tr>
    </w:tbl>
    <w:p w14:paraId="7177A506" w14:textId="77777777" w:rsidR="00887FE5" w:rsidRDefault="00AD480B">
      <w:pPr>
        <w:spacing w:before="225" w:after="225" w:line="240" w:lineRule="auto"/>
        <w:jc w:val="both"/>
      </w:pPr>
      <w:r>
        <w:rPr>
          <w:rFonts w:ascii="Arial" w:hAnsi="Arial" w:cs="Arial"/>
          <w:color w:val="000000"/>
          <w:sz w:val="18"/>
          <w:szCs w:val="18"/>
        </w:rPr>
        <w:t> </w:t>
      </w:r>
    </w:p>
    <w:p w14:paraId="1602BC30" w14:textId="77777777" w:rsidR="00887FE5" w:rsidRDefault="00AD480B">
      <w:pPr>
        <w:spacing w:before="225" w:after="225" w:line="240" w:lineRule="auto"/>
        <w:jc w:val="both"/>
      </w:pPr>
      <w:r>
        <w:rPr>
          <w:rFonts w:ascii="Arial" w:hAnsi="Arial" w:cs="Arial"/>
          <w:color w:val="000000"/>
          <w:sz w:val="18"/>
          <w:szCs w:val="18"/>
        </w:rPr>
        <w:t> </w:t>
      </w:r>
    </w:p>
    <w:p w14:paraId="01FA2B39" w14:textId="77777777" w:rsidR="00887FE5" w:rsidRDefault="00AD480B">
      <w:pPr>
        <w:spacing w:before="225" w:after="225" w:line="240" w:lineRule="auto"/>
        <w:jc w:val="both"/>
      </w:pPr>
      <w:r>
        <w:rPr>
          <w:rFonts w:ascii="Arial" w:hAnsi="Arial" w:cs="Arial"/>
          <w:color w:val="000000"/>
          <w:sz w:val="18"/>
          <w:szCs w:val="18"/>
        </w:rPr>
        <w:t> </w:t>
      </w:r>
    </w:p>
    <w:p w14:paraId="7558DC81" w14:textId="77777777" w:rsidR="00887FE5" w:rsidRDefault="00887FE5">
      <w:pPr>
        <w:sectPr w:rsidR="00887FE5" w:rsidSect="006E7A2B">
          <w:footerReference w:type="default" r:id="rId12"/>
          <w:pgSz w:w="11906" w:h="16838"/>
          <w:pgMar w:top="1418" w:right="1418" w:bottom="1418" w:left="1418" w:header="567" w:footer="596" w:gutter="0"/>
          <w:cols w:space="708"/>
          <w:docGrid w:linePitch="360"/>
        </w:sectPr>
      </w:pPr>
    </w:p>
    <w:p w14:paraId="6D1046E9" w14:textId="77777777"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47D47C4" w14:textId="77777777" w:rsidR="00252358" w:rsidRPr="00252358" w:rsidRDefault="002548BD" w:rsidP="00252358"/>
    <w:p w14:paraId="7536EC10" w14:textId="77777777"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570B150D" w14:textId="77777777" w:rsidR="00EB2A75" w:rsidRDefault="002548BD" w:rsidP="00EB2A75">
      <w:pPr>
        <w:spacing w:after="120"/>
        <w:rPr>
          <w:rFonts w:ascii="Arial" w:hAnsi="Arial" w:cs="Arial"/>
        </w:rPr>
      </w:pPr>
    </w:p>
    <w:p w14:paraId="5F337BA6" w14:textId="77777777" w:rsidR="00887FE5" w:rsidRDefault="00AD480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87FE5" w14:paraId="5981C588" w14:textId="77777777">
        <w:tc>
          <w:tcPr>
            <w:tcW w:w="0" w:type="auto"/>
            <w:tcMar>
              <w:top w:w="0" w:type="auto"/>
              <w:bottom w:w="0" w:type="auto"/>
            </w:tcMar>
          </w:tcPr>
          <w:p w14:paraId="551B66AC" w14:textId="77777777" w:rsidR="00887FE5" w:rsidRDefault="00AD480B">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73EA662" w14:textId="77777777" w:rsidR="00887FE5" w:rsidRDefault="00AD480B">
            <w:pPr>
              <w:numPr>
                <w:ilvl w:val="0"/>
                <w:numId w:val="2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283DAA1" w14:textId="77777777" w:rsidR="00887FE5" w:rsidRDefault="00AD480B">
      <w:pPr>
        <w:spacing w:before="225" w:after="225" w:line="240" w:lineRule="auto"/>
        <w:jc w:val="center"/>
      </w:pPr>
      <w:r>
        <w:rPr>
          <w:rFonts w:ascii="Arial" w:hAnsi="Arial" w:cs="Arial"/>
          <w:b/>
          <w:bCs/>
          <w:color w:val="000000"/>
          <w:sz w:val="21"/>
          <w:szCs w:val="21"/>
        </w:rPr>
        <w:t>POOBLASTILO</w:t>
      </w:r>
    </w:p>
    <w:p w14:paraId="776745BA" w14:textId="77777777" w:rsidR="00887FE5" w:rsidRDefault="00AD480B">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LOŠKI POTOK,Hrib-Loški Potok 17, 1318 Loški Potok,</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87FE5" w14:paraId="1D1FCDD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AD858" w14:textId="77777777" w:rsidR="00887FE5" w:rsidRDefault="00AD480B">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A97D5" w14:textId="77777777" w:rsidR="00887FE5" w:rsidRDefault="00AD480B">
            <w:r>
              <w:rPr>
                <w:rFonts w:ascii="Arial" w:hAnsi="Arial" w:cs="Arial"/>
                <w:color w:val="000000"/>
                <w:position w:val="-2"/>
                <w:sz w:val="18"/>
                <w:szCs w:val="18"/>
              </w:rPr>
              <w:t> </w:t>
            </w:r>
          </w:p>
        </w:tc>
      </w:tr>
      <w:tr w:rsidR="00887FE5" w14:paraId="23A9E82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8E741" w14:textId="77777777" w:rsidR="00887FE5" w:rsidRDefault="00AD480B">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C9843" w14:textId="77777777" w:rsidR="00887FE5" w:rsidRDefault="00AD480B">
            <w:r>
              <w:rPr>
                <w:rFonts w:ascii="Arial" w:hAnsi="Arial" w:cs="Arial"/>
                <w:color w:val="000000"/>
                <w:position w:val="-2"/>
                <w:sz w:val="18"/>
                <w:szCs w:val="18"/>
              </w:rPr>
              <w:t> </w:t>
            </w:r>
          </w:p>
        </w:tc>
      </w:tr>
      <w:tr w:rsidR="00887FE5" w14:paraId="5F8C4BC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CFC22" w14:textId="77777777" w:rsidR="00887FE5" w:rsidRDefault="00AD480B">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192DE" w14:textId="77777777" w:rsidR="00887FE5" w:rsidRDefault="00AD480B">
            <w:r>
              <w:rPr>
                <w:rFonts w:ascii="Arial" w:hAnsi="Arial" w:cs="Arial"/>
                <w:color w:val="000000"/>
                <w:position w:val="-2"/>
                <w:sz w:val="18"/>
                <w:szCs w:val="18"/>
              </w:rPr>
              <w:t> </w:t>
            </w:r>
          </w:p>
        </w:tc>
      </w:tr>
      <w:tr w:rsidR="00887FE5" w14:paraId="7FFA3D8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3F82C" w14:textId="77777777" w:rsidR="00887FE5" w:rsidRDefault="00AD480B">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47285" w14:textId="77777777" w:rsidR="00887FE5" w:rsidRDefault="00AD480B">
            <w:r>
              <w:rPr>
                <w:rFonts w:ascii="Arial" w:hAnsi="Arial" w:cs="Arial"/>
                <w:color w:val="000000"/>
                <w:position w:val="-2"/>
                <w:sz w:val="18"/>
                <w:szCs w:val="18"/>
              </w:rPr>
              <w:t> </w:t>
            </w:r>
          </w:p>
        </w:tc>
      </w:tr>
      <w:tr w:rsidR="00887FE5" w14:paraId="798CD4F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7E68C" w14:textId="77777777" w:rsidR="00887FE5" w:rsidRDefault="00AD480B">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455D0" w14:textId="77777777" w:rsidR="00887FE5" w:rsidRDefault="00AD480B">
            <w:r>
              <w:rPr>
                <w:rFonts w:ascii="Arial" w:hAnsi="Arial" w:cs="Arial"/>
                <w:color w:val="000000"/>
                <w:position w:val="-2"/>
                <w:sz w:val="18"/>
                <w:szCs w:val="18"/>
              </w:rPr>
              <w:t> </w:t>
            </w:r>
          </w:p>
        </w:tc>
      </w:tr>
      <w:tr w:rsidR="00887FE5" w14:paraId="0461143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20D39" w14:textId="77777777" w:rsidR="00887FE5" w:rsidRDefault="00AD480B">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521E4B" w14:textId="77777777" w:rsidR="00887FE5" w:rsidRDefault="00AD480B">
            <w:r>
              <w:rPr>
                <w:rFonts w:ascii="Arial" w:hAnsi="Arial" w:cs="Arial"/>
                <w:color w:val="000000"/>
                <w:position w:val="-2"/>
                <w:sz w:val="18"/>
                <w:szCs w:val="18"/>
              </w:rPr>
              <w:t> </w:t>
            </w:r>
          </w:p>
        </w:tc>
      </w:tr>
      <w:tr w:rsidR="00887FE5" w14:paraId="4E0A2BA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23EB4" w14:textId="77777777" w:rsidR="00887FE5" w:rsidRDefault="00AD480B">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C515D" w14:textId="77777777" w:rsidR="00887FE5" w:rsidRDefault="00AD480B">
            <w:r>
              <w:rPr>
                <w:rFonts w:ascii="Arial" w:hAnsi="Arial" w:cs="Arial"/>
                <w:color w:val="000000"/>
                <w:position w:val="-2"/>
                <w:sz w:val="18"/>
                <w:szCs w:val="18"/>
              </w:rPr>
              <w:t> </w:t>
            </w:r>
          </w:p>
        </w:tc>
      </w:tr>
      <w:tr w:rsidR="00887FE5" w14:paraId="7B678F3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ABCAD" w14:textId="77777777" w:rsidR="00887FE5" w:rsidRDefault="00AD480B">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52C77" w14:textId="77777777" w:rsidR="00887FE5" w:rsidRDefault="00AD480B">
            <w:r>
              <w:rPr>
                <w:rFonts w:ascii="Arial" w:hAnsi="Arial" w:cs="Arial"/>
                <w:color w:val="000000"/>
                <w:position w:val="-2"/>
                <w:sz w:val="18"/>
                <w:szCs w:val="18"/>
              </w:rPr>
              <w:t> </w:t>
            </w:r>
          </w:p>
        </w:tc>
      </w:tr>
    </w:tbl>
    <w:p w14:paraId="4EED5352" w14:textId="77777777" w:rsidR="00887FE5" w:rsidRDefault="00AD48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7FE5" w14:paraId="6BDF14E8" w14:textId="77777777">
        <w:tc>
          <w:tcPr>
            <w:tcW w:w="2500" w:type="pct"/>
            <w:tcMar>
              <w:top w:w="75" w:type="dxa"/>
              <w:bottom w:w="75" w:type="dxa"/>
            </w:tcMar>
            <w:vAlign w:val="center"/>
          </w:tcPr>
          <w:p w14:paraId="01A248D5" w14:textId="77777777" w:rsidR="00887FE5" w:rsidRDefault="00AD480B">
            <w:r>
              <w:rPr>
                <w:rFonts w:ascii="Arial" w:hAnsi="Arial" w:cs="Arial"/>
                <w:color w:val="000000"/>
                <w:position w:val="-2"/>
                <w:sz w:val="18"/>
                <w:szCs w:val="18"/>
              </w:rPr>
              <w:t>Kraj in datum:</w:t>
            </w:r>
          </w:p>
        </w:tc>
        <w:tc>
          <w:tcPr>
            <w:tcW w:w="0" w:type="auto"/>
            <w:tcMar>
              <w:top w:w="75" w:type="dxa"/>
              <w:bottom w:w="75" w:type="dxa"/>
            </w:tcMar>
            <w:vAlign w:val="center"/>
          </w:tcPr>
          <w:p w14:paraId="49D0D743" w14:textId="77777777" w:rsidR="00887FE5" w:rsidRDefault="00AD480B">
            <w:r>
              <w:rPr>
                <w:rFonts w:ascii="Arial" w:hAnsi="Arial" w:cs="Arial"/>
                <w:color w:val="000000"/>
                <w:position w:val="-2"/>
                <w:sz w:val="18"/>
                <w:szCs w:val="18"/>
              </w:rPr>
              <w:t>Ime in priimek: _____________________</w:t>
            </w:r>
          </w:p>
        </w:tc>
      </w:tr>
      <w:tr w:rsidR="00887FE5" w14:paraId="48592B71" w14:textId="77777777">
        <w:tc>
          <w:tcPr>
            <w:tcW w:w="2500" w:type="pct"/>
            <w:tcMar>
              <w:top w:w="75" w:type="dxa"/>
              <w:bottom w:w="75" w:type="dxa"/>
            </w:tcMar>
            <w:vAlign w:val="center"/>
          </w:tcPr>
          <w:p w14:paraId="6831FF57" w14:textId="77777777" w:rsidR="00887FE5" w:rsidRDefault="00AD480B">
            <w:r>
              <w:rPr>
                <w:rFonts w:ascii="Arial" w:hAnsi="Arial" w:cs="Arial"/>
                <w:color w:val="000000"/>
                <w:position w:val="-2"/>
                <w:sz w:val="18"/>
                <w:szCs w:val="18"/>
              </w:rPr>
              <w:t> </w:t>
            </w:r>
          </w:p>
        </w:tc>
        <w:tc>
          <w:tcPr>
            <w:tcW w:w="0" w:type="auto"/>
            <w:tcMar>
              <w:top w:w="75" w:type="dxa"/>
              <w:bottom w:w="75" w:type="dxa"/>
            </w:tcMar>
            <w:vAlign w:val="center"/>
          </w:tcPr>
          <w:p w14:paraId="611D9E92" w14:textId="77777777" w:rsidR="00887FE5" w:rsidRDefault="00AD480B">
            <w:pPr>
              <w:jc w:val="center"/>
            </w:pPr>
            <w:r>
              <w:rPr>
                <w:rFonts w:ascii="Arial" w:hAnsi="Arial" w:cs="Arial"/>
                <w:color w:val="A9A9A9"/>
                <w:position w:val="-2"/>
                <w:sz w:val="18"/>
                <w:szCs w:val="18"/>
              </w:rPr>
              <w:t>(podpis)</w:t>
            </w:r>
          </w:p>
        </w:tc>
      </w:tr>
    </w:tbl>
    <w:p w14:paraId="1FE4772D" w14:textId="77777777" w:rsidR="00887FE5" w:rsidRDefault="00AD480B">
      <w:pPr>
        <w:spacing w:before="225" w:after="225" w:line="240" w:lineRule="auto"/>
        <w:jc w:val="both"/>
      </w:pPr>
      <w:r>
        <w:rPr>
          <w:rFonts w:ascii="Arial" w:hAnsi="Arial" w:cs="Arial"/>
          <w:color w:val="000000"/>
          <w:sz w:val="18"/>
          <w:szCs w:val="18"/>
        </w:rPr>
        <w:t> </w:t>
      </w:r>
    </w:p>
    <w:p w14:paraId="5E5BF730" w14:textId="77777777" w:rsidR="00134AEC" w:rsidRDefault="00AD480B">
      <w:pPr>
        <w:spacing w:before="225" w:after="225" w:line="240" w:lineRule="auto"/>
        <w:jc w:val="both"/>
        <w:rPr>
          <w:rFonts w:ascii="Arial" w:hAnsi="Arial" w:cs="Arial"/>
          <w:b/>
          <w:bCs/>
          <w:i/>
          <w:iCs/>
          <w:color w:val="000000"/>
          <w:sz w:val="18"/>
          <w:szCs w:val="18"/>
          <w:u w:val="single"/>
        </w:rPr>
        <w:sectPr w:rsidR="00134AEC" w:rsidSect="006E7A2B">
          <w:footerReference w:type="default" r:id="rId13"/>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1E23607B" w14:textId="77777777" w:rsidR="00134AEC" w:rsidRPr="00590863" w:rsidRDefault="00134AEC" w:rsidP="00134AEC">
      <w:pPr>
        <w:spacing w:after="0"/>
        <w:jc w:val="right"/>
        <w:rPr>
          <w:rFonts w:ascii="Arial" w:hAnsi="Arial" w:cs="Arial"/>
          <w:sz w:val="18"/>
          <w:szCs w:val="18"/>
        </w:rPr>
      </w:pPr>
      <w:r w:rsidRPr="00590863">
        <w:rPr>
          <w:rFonts w:ascii="Arial" w:hAnsi="Arial" w:cs="Arial"/>
          <w:sz w:val="18"/>
          <w:szCs w:val="18"/>
        </w:rPr>
        <w:lastRenderedPageBreak/>
        <w:t>Obrazec št: 6</w:t>
      </w:r>
    </w:p>
    <w:p w14:paraId="4E390169" w14:textId="77777777" w:rsidR="00134AEC" w:rsidRPr="00252358" w:rsidRDefault="00134AEC" w:rsidP="00134AEC"/>
    <w:p w14:paraId="7BF7F1DB" w14:textId="77777777" w:rsidR="00134AEC" w:rsidRDefault="00134AEC" w:rsidP="00134AE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9CA2C72" w14:textId="6F53D9BE" w:rsidR="00134AEC" w:rsidRDefault="00134AEC" w:rsidP="00134AEC">
      <w:pPr>
        <w:spacing w:before="225" w:after="225" w:line="240" w:lineRule="auto"/>
        <w:jc w:val="both"/>
      </w:pPr>
      <w:r>
        <w:rPr>
          <w:rFonts w:ascii="Arial" w:hAnsi="Arial" w:cs="Arial"/>
          <w:color w:val="000000"/>
          <w:sz w:val="18"/>
          <w:szCs w:val="18"/>
        </w:rPr>
        <w:t>Spodaj podpisani zastopnik gospodarskega subjekta po kaznesko in materialno odgovornostjo izjavlja, da je gospodarski subjekt izvajal sledeče referenčne storitve prevoza osnovnošolski otrok:</w:t>
      </w:r>
    </w:p>
    <w:tbl>
      <w:tblPr>
        <w:tblStyle w:val="TableGridPHPDOCX"/>
        <w:tblW w:w="141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1"/>
        <w:gridCol w:w="1019"/>
        <w:gridCol w:w="3200"/>
        <w:gridCol w:w="2126"/>
        <w:gridCol w:w="2693"/>
        <w:gridCol w:w="1985"/>
        <w:gridCol w:w="2551"/>
      </w:tblGrid>
      <w:tr w:rsidR="00134AEC" w14:paraId="43B480F4" w14:textId="77777777" w:rsidTr="00134AE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18076D" w14:textId="77777777" w:rsidR="00134AEC" w:rsidRDefault="00134AEC" w:rsidP="00134AEC">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E1BDBC" w14:textId="77777777" w:rsidR="00134AEC" w:rsidRDefault="00134AEC" w:rsidP="00134AE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20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03A86A" w14:textId="77777777" w:rsidR="00134AEC" w:rsidRDefault="00134AEC" w:rsidP="00134AEC">
            <w:pPr>
              <w:shd w:val="clear" w:color="auto" w:fill="CCCCCC"/>
              <w:spacing w:before="135" w:after="135"/>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w:t>
            </w:r>
            <w:r>
              <w:rPr>
                <w:rFonts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pogodbe</w:t>
            </w:r>
          </w:p>
          <w:p w14:paraId="0B5ED201" w14:textId="48626822" w:rsidR="00134AEC" w:rsidRDefault="00134AEC" w:rsidP="00134AEC">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(Ponudnik navede ali je izvajal prevoz osnovnošolski otrok in obdobje izvajanja storitve)</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AB28B5" w14:textId="77777777" w:rsidR="00134AEC" w:rsidRDefault="00134AEC" w:rsidP="00134AE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69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45985E" w14:textId="405863FD" w:rsidR="00134AEC" w:rsidRDefault="00134AEC" w:rsidP="00134AEC">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referenčne storitve za </w:t>
            </w:r>
            <w:r w:rsidRPr="00134AEC">
              <w:rPr>
                <w:rFonts w:ascii="Arial" w:hAnsi="Arial" w:cs="Arial"/>
                <w:b/>
                <w:bCs/>
                <w:color w:val="000000"/>
                <w:position w:val="-2"/>
                <w:sz w:val="18"/>
                <w:szCs w:val="18"/>
                <w:u w:val="single"/>
                <w:shd w:val="clear" w:color="auto" w:fill="CCCCCC"/>
              </w:rPr>
              <w:t>obdobje enega leta</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F34E94" w14:textId="77777777" w:rsidR="00134AEC" w:rsidRDefault="00134AEC" w:rsidP="00134AEC">
            <w:pPr>
              <w:jc w:val="center"/>
            </w:pPr>
            <w:r>
              <w:rPr>
                <w:rFonts w:ascii="Arial" w:hAnsi="Arial" w:cs="Arial"/>
                <w:b/>
                <w:bCs/>
                <w:color w:val="000000"/>
                <w:position w:val="-2"/>
                <w:sz w:val="18"/>
                <w:szCs w:val="18"/>
                <w:shd w:val="clear" w:color="auto" w:fill="CCCCCC"/>
              </w:rPr>
              <w:t>Celotna vrednost pogodbe (brez DDV)</w:t>
            </w:r>
          </w:p>
        </w:tc>
        <w:tc>
          <w:tcPr>
            <w:tcW w:w="255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1A4422" w14:textId="77777777" w:rsidR="00134AEC" w:rsidRDefault="00134AEC" w:rsidP="00134AE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34AEC" w14:paraId="588F7FCB" w14:textId="77777777" w:rsidTr="00134A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3D7BE" w14:textId="77777777" w:rsidR="00134AEC" w:rsidRDefault="00134AEC" w:rsidP="00F2174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8A2B0" w14:textId="77777777" w:rsidR="00134AEC" w:rsidRDefault="00134AEC" w:rsidP="00F21740">
            <w:r>
              <w:rPr>
                <w:rFonts w:ascii="Arial" w:hAnsi="Arial" w:cs="Arial"/>
                <w:color w:val="000000"/>
                <w:position w:val="-2"/>
                <w:sz w:val="18"/>
                <w:szCs w:val="18"/>
              </w:rPr>
              <w:t> </w:t>
            </w:r>
          </w:p>
        </w:tc>
        <w:tc>
          <w:tcPr>
            <w:tcW w:w="32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60DC9" w14:textId="77777777" w:rsidR="00134AEC" w:rsidRDefault="00134AEC" w:rsidP="00F21740">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B9550" w14:textId="77777777" w:rsidR="00134AEC" w:rsidRDefault="00134AEC" w:rsidP="00F21740">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BE7DF" w14:textId="77777777" w:rsidR="00134AEC" w:rsidRDefault="00134AEC" w:rsidP="00F21740">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B0643" w14:textId="77777777" w:rsidR="00134AEC" w:rsidRDefault="00134AEC" w:rsidP="00F21740">
            <w:r>
              <w:rPr>
                <w:rFonts w:ascii="Arial" w:hAnsi="Arial" w:cs="Arial"/>
                <w:color w:val="000000"/>
                <w:position w:val="-2"/>
                <w:sz w:val="18"/>
                <w:szCs w:val="18"/>
              </w:rPr>
              <w:t> </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C37A4" w14:textId="77777777" w:rsidR="00134AEC" w:rsidRDefault="00134AEC" w:rsidP="00F21740">
            <w:r>
              <w:rPr>
                <w:rFonts w:ascii="Arial" w:hAnsi="Arial" w:cs="Arial"/>
                <w:color w:val="000000"/>
                <w:position w:val="-2"/>
                <w:sz w:val="18"/>
                <w:szCs w:val="18"/>
              </w:rPr>
              <w:t> </w:t>
            </w:r>
          </w:p>
        </w:tc>
      </w:tr>
      <w:tr w:rsidR="00134AEC" w14:paraId="704D9C6B" w14:textId="77777777" w:rsidTr="00134A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67A32" w14:textId="77777777" w:rsidR="00134AEC" w:rsidRDefault="00134AEC" w:rsidP="00F2174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A95C6" w14:textId="77777777" w:rsidR="00134AEC" w:rsidRDefault="00134AEC" w:rsidP="00F21740">
            <w:r>
              <w:rPr>
                <w:rFonts w:ascii="Arial" w:hAnsi="Arial" w:cs="Arial"/>
                <w:color w:val="000000"/>
                <w:position w:val="-2"/>
                <w:sz w:val="18"/>
                <w:szCs w:val="18"/>
              </w:rPr>
              <w:t> </w:t>
            </w:r>
          </w:p>
        </w:tc>
        <w:tc>
          <w:tcPr>
            <w:tcW w:w="32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09CF4" w14:textId="77777777" w:rsidR="00134AEC" w:rsidRDefault="00134AEC" w:rsidP="00F21740">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2162D" w14:textId="77777777" w:rsidR="00134AEC" w:rsidRDefault="00134AEC" w:rsidP="00F21740">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9BEE0" w14:textId="77777777" w:rsidR="00134AEC" w:rsidRDefault="00134AEC" w:rsidP="00F21740">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C5B09" w14:textId="77777777" w:rsidR="00134AEC" w:rsidRDefault="00134AEC" w:rsidP="00F21740">
            <w:r>
              <w:rPr>
                <w:rFonts w:ascii="Arial" w:hAnsi="Arial" w:cs="Arial"/>
                <w:color w:val="000000"/>
                <w:position w:val="-2"/>
                <w:sz w:val="18"/>
                <w:szCs w:val="18"/>
              </w:rPr>
              <w:t> </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D42EF" w14:textId="77777777" w:rsidR="00134AEC" w:rsidRDefault="00134AEC" w:rsidP="00F21740">
            <w:r>
              <w:rPr>
                <w:rFonts w:ascii="Arial" w:hAnsi="Arial" w:cs="Arial"/>
                <w:color w:val="000000"/>
                <w:position w:val="-2"/>
                <w:sz w:val="18"/>
                <w:szCs w:val="18"/>
              </w:rPr>
              <w:t> </w:t>
            </w:r>
          </w:p>
        </w:tc>
      </w:tr>
      <w:tr w:rsidR="00134AEC" w14:paraId="3DFCE8E4" w14:textId="77777777" w:rsidTr="00134A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76ADA7" w14:textId="77777777" w:rsidR="00134AEC" w:rsidRDefault="00134AEC" w:rsidP="00F2174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0D861" w14:textId="77777777" w:rsidR="00134AEC" w:rsidRDefault="00134AEC" w:rsidP="00F21740">
            <w:r>
              <w:rPr>
                <w:rFonts w:ascii="Arial" w:hAnsi="Arial" w:cs="Arial"/>
                <w:color w:val="000000"/>
                <w:position w:val="-2"/>
                <w:sz w:val="18"/>
                <w:szCs w:val="18"/>
              </w:rPr>
              <w:t> </w:t>
            </w:r>
          </w:p>
        </w:tc>
        <w:tc>
          <w:tcPr>
            <w:tcW w:w="32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9CCB0" w14:textId="77777777" w:rsidR="00134AEC" w:rsidRDefault="00134AEC" w:rsidP="00F21740">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E78C5" w14:textId="77777777" w:rsidR="00134AEC" w:rsidRDefault="00134AEC" w:rsidP="00F21740">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BE8B8" w14:textId="77777777" w:rsidR="00134AEC" w:rsidRDefault="00134AEC" w:rsidP="00F21740">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BBBCD" w14:textId="77777777" w:rsidR="00134AEC" w:rsidRDefault="00134AEC" w:rsidP="00F21740">
            <w:r>
              <w:rPr>
                <w:rFonts w:ascii="Arial" w:hAnsi="Arial" w:cs="Arial"/>
                <w:color w:val="000000"/>
                <w:position w:val="-2"/>
                <w:sz w:val="18"/>
                <w:szCs w:val="18"/>
              </w:rPr>
              <w:t> </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082F6" w14:textId="77777777" w:rsidR="00134AEC" w:rsidRDefault="00134AEC" w:rsidP="00F21740">
            <w:r>
              <w:rPr>
                <w:rFonts w:ascii="Arial" w:hAnsi="Arial" w:cs="Arial"/>
                <w:color w:val="000000"/>
                <w:position w:val="-2"/>
                <w:sz w:val="18"/>
                <w:szCs w:val="18"/>
              </w:rPr>
              <w:t> </w:t>
            </w:r>
          </w:p>
        </w:tc>
      </w:tr>
      <w:tr w:rsidR="00134AEC" w14:paraId="12696292" w14:textId="77777777" w:rsidTr="00134A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F3E48" w14:textId="77777777" w:rsidR="00134AEC" w:rsidRDefault="00134AEC" w:rsidP="00F2174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5269F" w14:textId="77777777" w:rsidR="00134AEC" w:rsidRDefault="00134AEC" w:rsidP="00F21740">
            <w:r>
              <w:rPr>
                <w:rFonts w:ascii="Arial" w:hAnsi="Arial" w:cs="Arial"/>
                <w:color w:val="000000"/>
                <w:position w:val="-2"/>
                <w:sz w:val="18"/>
                <w:szCs w:val="18"/>
              </w:rPr>
              <w:t> </w:t>
            </w:r>
          </w:p>
        </w:tc>
        <w:tc>
          <w:tcPr>
            <w:tcW w:w="32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79322" w14:textId="77777777" w:rsidR="00134AEC" w:rsidRDefault="00134AEC" w:rsidP="00F21740">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442C15" w14:textId="77777777" w:rsidR="00134AEC" w:rsidRDefault="00134AEC" w:rsidP="00F21740">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C0C55" w14:textId="77777777" w:rsidR="00134AEC" w:rsidRDefault="00134AEC" w:rsidP="00F21740">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1BF2A" w14:textId="77777777" w:rsidR="00134AEC" w:rsidRDefault="00134AEC" w:rsidP="00F21740">
            <w:r>
              <w:rPr>
                <w:rFonts w:ascii="Arial" w:hAnsi="Arial" w:cs="Arial"/>
                <w:color w:val="000000"/>
                <w:position w:val="-2"/>
                <w:sz w:val="18"/>
                <w:szCs w:val="18"/>
              </w:rPr>
              <w:t> </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FA77F" w14:textId="77777777" w:rsidR="00134AEC" w:rsidRDefault="00134AEC" w:rsidP="00F21740">
            <w:r>
              <w:rPr>
                <w:rFonts w:ascii="Arial" w:hAnsi="Arial" w:cs="Arial"/>
                <w:color w:val="000000"/>
                <w:position w:val="-2"/>
                <w:sz w:val="18"/>
                <w:szCs w:val="18"/>
              </w:rPr>
              <w:t> </w:t>
            </w:r>
          </w:p>
        </w:tc>
      </w:tr>
    </w:tbl>
    <w:p w14:paraId="233F2B44" w14:textId="77777777" w:rsidR="00134AEC" w:rsidRDefault="00134AEC" w:rsidP="00134AE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DA00176" w14:textId="77777777" w:rsidR="00134AEC" w:rsidRDefault="00134AEC">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7001"/>
        <w:gridCol w:w="7001"/>
      </w:tblGrid>
      <w:tr w:rsidR="00134AEC" w14:paraId="32622EA6" w14:textId="77777777" w:rsidTr="00F21740">
        <w:tc>
          <w:tcPr>
            <w:tcW w:w="2500" w:type="pct"/>
            <w:tcMar>
              <w:top w:w="75" w:type="dxa"/>
              <w:bottom w:w="75" w:type="dxa"/>
            </w:tcMar>
            <w:vAlign w:val="center"/>
          </w:tcPr>
          <w:p w14:paraId="56E55B12" w14:textId="77777777" w:rsidR="00134AEC" w:rsidRDefault="00134AEC" w:rsidP="00F21740">
            <w:r>
              <w:rPr>
                <w:rFonts w:ascii="Arial" w:hAnsi="Arial" w:cs="Arial"/>
                <w:color w:val="000000"/>
                <w:position w:val="-2"/>
                <w:sz w:val="18"/>
                <w:szCs w:val="18"/>
              </w:rPr>
              <w:t>Kraj in datum:</w:t>
            </w:r>
          </w:p>
        </w:tc>
        <w:tc>
          <w:tcPr>
            <w:tcW w:w="0" w:type="auto"/>
            <w:tcMar>
              <w:top w:w="75" w:type="dxa"/>
              <w:bottom w:w="75" w:type="dxa"/>
            </w:tcMar>
            <w:vAlign w:val="center"/>
          </w:tcPr>
          <w:p w14:paraId="37E39F47" w14:textId="77777777" w:rsidR="00134AEC" w:rsidRDefault="00134AEC" w:rsidP="00F21740">
            <w:r>
              <w:rPr>
                <w:rFonts w:ascii="Arial" w:hAnsi="Arial" w:cs="Arial"/>
                <w:color w:val="000000"/>
                <w:position w:val="-2"/>
                <w:sz w:val="18"/>
                <w:szCs w:val="18"/>
              </w:rPr>
              <w:t>Ime in priimek: _____________________</w:t>
            </w:r>
          </w:p>
        </w:tc>
      </w:tr>
      <w:tr w:rsidR="00134AEC" w14:paraId="5A91DE2D" w14:textId="77777777" w:rsidTr="00F21740">
        <w:tc>
          <w:tcPr>
            <w:tcW w:w="2500" w:type="pct"/>
            <w:tcMar>
              <w:top w:w="75" w:type="dxa"/>
              <w:bottom w:w="75" w:type="dxa"/>
            </w:tcMar>
            <w:vAlign w:val="center"/>
          </w:tcPr>
          <w:p w14:paraId="7BA4778F" w14:textId="77777777" w:rsidR="00134AEC" w:rsidRDefault="00134AEC" w:rsidP="00F21740">
            <w:r>
              <w:rPr>
                <w:rFonts w:ascii="Arial" w:hAnsi="Arial" w:cs="Arial"/>
                <w:color w:val="000000"/>
                <w:position w:val="-2"/>
                <w:sz w:val="18"/>
                <w:szCs w:val="18"/>
              </w:rPr>
              <w:t> </w:t>
            </w:r>
          </w:p>
        </w:tc>
        <w:tc>
          <w:tcPr>
            <w:tcW w:w="0" w:type="auto"/>
            <w:tcMar>
              <w:top w:w="75" w:type="dxa"/>
              <w:bottom w:w="75" w:type="dxa"/>
            </w:tcMar>
            <w:vAlign w:val="center"/>
          </w:tcPr>
          <w:p w14:paraId="6F8BA04F" w14:textId="77777777" w:rsidR="00134AEC" w:rsidRDefault="00134AEC" w:rsidP="00F21740">
            <w:pPr>
              <w:jc w:val="center"/>
            </w:pPr>
            <w:r>
              <w:rPr>
                <w:rFonts w:ascii="Arial" w:hAnsi="Arial" w:cs="Arial"/>
                <w:color w:val="A9A9A9"/>
                <w:position w:val="-2"/>
                <w:sz w:val="18"/>
                <w:szCs w:val="18"/>
              </w:rPr>
              <w:t>(podpis)</w:t>
            </w:r>
          </w:p>
        </w:tc>
      </w:tr>
    </w:tbl>
    <w:p w14:paraId="50685B71" w14:textId="73E30B15" w:rsidR="00134AEC" w:rsidRDefault="00134AEC" w:rsidP="00134AEC">
      <w:pPr>
        <w:tabs>
          <w:tab w:val="left" w:pos="2283"/>
        </w:tabs>
      </w:pPr>
      <w:r>
        <w:tab/>
      </w:r>
    </w:p>
    <w:p w14:paraId="0926E06E" w14:textId="4E88DF15" w:rsidR="00134AEC" w:rsidRPr="00134AEC" w:rsidRDefault="00134AEC" w:rsidP="00134AEC">
      <w:pPr>
        <w:tabs>
          <w:tab w:val="left" w:pos="2283"/>
        </w:tabs>
        <w:sectPr w:rsidR="00134AEC" w:rsidRPr="00134AEC" w:rsidSect="00134AEC">
          <w:pgSz w:w="16838" w:h="11906" w:orient="landscape"/>
          <w:pgMar w:top="1418" w:right="1418" w:bottom="1418" w:left="1418" w:header="567" w:footer="596" w:gutter="0"/>
          <w:cols w:space="708"/>
          <w:docGrid w:linePitch="360"/>
        </w:sectPr>
      </w:pPr>
      <w:r>
        <w:tab/>
      </w:r>
    </w:p>
    <w:p w14:paraId="553F8211" w14:textId="77777777"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006DB500" w14:textId="77777777" w:rsidR="00252358" w:rsidRPr="00252358" w:rsidRDefault="002548BD" w:rsidP="00252358"/>
    <w:p w14:paraId="0BC566EB" w14:textId="77777777"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2F09F567" w14:textId="77777777" w:rsidR="00EB2A75" w:rsidRDefault="002548BD" w:rsidP="00EB2A75">
      <w:pPr>
        <w:spacing w:after="120"/>
        <w:rPr>
          <w:rFonts w:ascii="Arial" w:hAnsi="Arial" w:cs="Arial"/>
        </w:rPr>
      </w:pPr>
    </w:p>
    <w:p w14:paraId="2C183FF5" w14:textId="77777777" w:rsidR="00887FE5" w:rsidRDefault="00AD480B">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5"/>
        <w:gridCol w:w="2477"/>
        <w:gridCol w:w="2199"/>
        <w:gridCol w:w="3261"/>
      </w:tblGrid>
      <w:tr w:rsidR="00887FE5" w14:paraId="272D079A"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5A596E" w14:textId="77777777" w:rsidR="00887FE5" w:rsidRDefault="00AD480B">
            <w:pPr>
              <w:jc w:val="center"/>
            </w:pPr>
            <w:r>
              <w:rPr>
                <w:rFonts w:ascii="Arial" w:hAnsi="Arial" w:cs="Arial"/>
                <w:b/>
                <w:bCs/>
                <w:color w:val="000000"/>
                <w:position w:val="-2"/>
                <w:sz w:val="18"/>
                <w:szCs w:val="18"/>
                <w:shd w:val="clear" w:color="auto" w:fill="D1D1D1"/>
              </w:rPr>
              <w:t>Zap.št.</w:t>
            </w:r>
          </w:p>
        </w:tc>
        <w:tc>
          <w:tcPr>
            <w:tcW w:w="25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25B4BA" w14:textId="77777777" w:rsidR="00887FE5" w:rsidRDefault="00AD480B">
            <w:pPr>
              <w:jc w:val="center"/>
            </w:pPr>
            <w:r>
              <w:rPr>
                <w:rFonts w:ascii="Arial" w:hAnsi="Arial" w:cs="Arial"/>
                <w:b/>
                <w:bCs/>
                <w:color w:val="000000"/>
                <w:position w:val="-2"/>
                <w:sz w:val="18"/>
                <w:szCs w:val="18"/>
                <w:shd w:val="clear" w:color="auto" w:fill="D1D1D1"/>
              </w:rPr>
              <w:t>Ime in priimek</w:t>
            </w:r>
          </w:p>
        </w:tc>
        <w:tc>
          <w:tcPr>
            <w:tcW w:w="225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3932AF8" w14:textId="77777777" w:rsidR="00887FE5" w:rsidRDefault="00AD480B">
            <w:pPr>
              <w:jc w:val="center"/>
            </w:pPr>
            <w:r>
              <w:rPr>
                <w:rFonts w:ascii="Arial" w:hAnsi="Arial" w:cs="Arial"/>
                <w:b/>
                <w:bCs/>
                <w:color w:val="000000"/>
                <w:position w:val="-2"/>
                <w:sz w:val="18"/>
                <w:szCs w:val="18"/>
                <w:shd w:val="clear" w:color="auto" w:fill="D1D1D1"/>
              </w:rPr>
              <w:t>Zaposlen pri</w:t>
            </w:r>
          </w:p>
        </w:tc>
        <w:tc>
          <w:tcPr>
            <w:tcW w:w="33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DD0750" w14:textId="77777777" w:rsidR="00887FE5" w:rsidRDefault="00AD480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Vloga pri izvedbi naročila</w:t>
            </w:r>
          </w:p>
          <w:p w14:paraId="6FE45F68" w14:textId="3B6E7BFA" w:rsidR="00743A6D" w:rsidRDefault="00743A6D">
            <w:pPr>
              <w:jc w:val="center"/>
            </w:pPr>
            <w:r>
              <w:rPr>
                <w:rFonts w:ascii="Arial" w:hAnsi="Arial" w:cs="Arial"/>
                <w:b/>
                <w:bCs/>
                <w:color w:val="000000"/>
                <w:position w:val="-2"/>
                <w:sz w:val="18"/>
                <w:szCs w:val="18"/>
                <w:shd w:val="clear" w:color="auto" w:fill="D1D1D1"/>
              </w:rPr>
              <w:t>(kategorija vozila, poklicne vozniške izkušnje)</w:t>
            </w:r>
          </w:p>
        </w:tc>
      </w:tr>
      <w:tr w:rsidR="00887FE5" w14:paraId="21B15B61"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96B4D" w14:textId="77777777" w:rsidR="00887FE5" w:rsidRDefault="00AD480B">
            <w:r>
              <w:rPr>
                <w:rFonts w:ascii="Arial" w:hAnsi="Arial" w:cs="Arial"/>
                <w:color w:val="000000"/>
                <w:position w:val="-2"/>
                <w:sz w:val="18"/>
                <w:szCs w:val="18"/>
              </w:rPr>
              <w:t>1.</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61FF9" w14:textId="77777777" w:rsidR="00887FE5" w:rsidRDefault="00AD480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5535F" w14:textId="77777777" w:rsidR="00887FE5" w:rsidRDefault="00AD480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C3B08" w14:textId="77777777" w:rsidR="00887FE5" w:rsidRDefault="00AD480B">
            <w:r>
              <w:rPr>
                <w:rFonts w:ascii="Arial" w:hAnsi="Arial" w:cs="Arial"/>
                <w:color w:val="000000"/>
                <w:position w:val="-2"/>
                <w:sz w:val="18"/>
                <w:szCs w:val="18"/>
              </w:rPr>
              <w:t> </w:t>
            </w:r>
          </w:p>
        </w:tc>
      </w:tr>
      <w:tr w:rsidR="00887FE5" w14:paraId="4D09082D"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B57EE" w14:textId="77777777" w:rsidR="00887FE5" w:rsidRDefault="00AD480B">
            <w:r>
              <w:rPr>
                <w:rFonts w:ascii="Arial" w:hAnsi="Arial" w:cs="Arial"/>
                <w:color w:val="000000"/>
                <w:position w:val="-2"/>
                <w:sz w:val="18"/>
                <w:szCs w:val="18"/>
              </w:rPr>
              <w:t>2.</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91675" w14:textId="77777777" w:rsidR="00887FE5" w:rsidRDefault="00AD480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F6DE9" w14:textId="77777777" w:rsidR="00887FE5" w:rsidRDefault="00AD480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82A3B" w14:textId="77777777" w:rsidR="00887FE5" w:rsidRDefault="00AD480B">
            <w:r>
              <w:rPr>
                <w:rFonts w:ascii="Arial" w:hAnsi="Arial" w:cs="Arial"/>
                <w:color w:val="000000"/>
                <w:position w:val="-2"/>
                <w:sz w:val="18"/>
                <w:szCs w:val="18"/>
              </w:rPr>
              <w:t> </w:t>
            </w:r>
          </w:p>
        </w:tc>
      </w:tr>
      <w:tr w:rsidR="00887FE5" w14:paraId="48565F94"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B9204" w14:textId="77777777" w:rsidR="00887FE5" w:rsidRDefault="00AD480B">
            <w:r>
              <w:rPr>
                <w:rFonts w:ascii="Arial" w:hAnsi="Arial" w:cs="Arial"/>
                <w:color w:val="000000"/>
                <w:position w:val="-2"/>
                <w:sz w:val="18"/>
                <w:szCs w:val="18"/>
              </w:rPr>
              <w:t>3.</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DA454" w14:textId="77777777" w:rsidR="00887FE5" w:rsidRDefault="00AD480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6148A" w14:textId="77777777" w:rsidR="00887FE5" w:rsidRDefault="00AD480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ECCDE" w14:textId="77777777" w:rsidR="00887FE5" w:rsidRDefault="00AD480B">
            <w:r>
              <w:rPr>
                <w:rFonts w:ascii="Arial" w:hAnsi="Arial" w:cs="Arial"/>
                <w:color w:val="000000"/>
                <w:position w:val="-2"/>
                <w:sz w:val="18"/>
                <w:szCs w:val="18"/>
              </w:rPr>
              <w:t> </w:t>
            </w:r>
          </w:p>
        </w:tc>
      </w:tr>
      <w:tr w:rsidR="00887FE5" w14:paraId="3116F428"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D7F37" w14:textId="77777777" w:rsidR="00887FE5" w:rsidRDefault="00AD480B">
            <w:r>
              <w:rPr>
                <w:rFonts w:ascii="Arial" w:hAnsi="Arial" w:cs="Arial"/>
                <w:color w:val="000000"/>
                <w:position w:val="-2"/>
                <w:sz w:val="18"/>
                <w:szCs w:val="18"/>
              </w:rPr>
              <w:t>4.</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641A4" w14:textId="77777777" w:rsidR="00887FE5" w:rsidRDefault="00AD480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0F031" w14:textId="77777777" w:rsidR="00887FE5" w:rsidRDefault="00AD480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B69CE" w14:textId="77777777" w:rsidR="00887FE5" w:rsidRDefault="00AD480B">
            <w:r>
              <w:rPr>
                <w:rFonts w:ascii="Arial" w:hAnsi="Arial" w:cs="Arial"/>
                <w:color w:val="000000"/>
                <w:position w:val="-2"/>
                <w:sz w:val="18"/>
                <w:szCs w:val="18"/>
              </w:rPr>
              <w:t> </w:t>
            </w:r>
          </w:p>
        </w:tc>
      </w:tr>
      <w:tr w:rsidR="00887FE5" w14:paraId="115F7978"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160CC" w14:textId="77777777" w:rsidR="00887FE5" w:rsidRDefault="00AD480B">
            <w:r>
              <w:rPr>
                <w:rFonts w:ascii="Arial" w:hAnsi="Arial" w:cs="Arial"/>
                <w:color w:val="000000"/>
                <w:position w:val="-2"/>
                <w:sz w:val="18"/>
                <w:szCs w:val="18"/>
              </w:rPr>
              <w:t>5.</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B49C7" w14:textId="77777777" w:rsidR="00887FE5" w:rsidRDefault="00AD480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A1EB3" w14:textId="77777777" w:rsidR="00887FE5" w:rsidRDefault="00AD480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896D6" w14:textId="77777777" w:rsidR="00887FE5" w:rsidRDefault="00AD480B">
            <w:r>
              <w:rPr>
                <w:rFonts w:ascii="Arial" w:hAnsi="Arial" w:cs="Arial"/>
                <w:color w:val="000000"/>
                <w:position w:val="-2"/>
                <w:sz w:val="18"/>
                <w:szCs w:val="18"/>
              </w:rPr>
              <w:t> </w:t>
            </w:r>
          </w:p>
        </w:tc>
      </w:tr>
      <w:tr w:rsidR="00887FE5" w14:paraId="17D33F5B"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3AF76" w14:textId="77777777" w:rsidR="00887FE5" w:rsidRDefault="00AD480B">
            <w:r>
              <w:rPr>
                <w:rFonts w:ascii="Arial" w:hAnsi="Arial" w:cs="Arial"/>
                <w:color w:val="000000"/>
                <w:position w:val="-2"/>
                <w:sz w:val="18"/>
                <w:szCs w:val="18"/>
              </w:rPr>
              <w:t>6.</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F048D" w14:textId="77777777" w:rsidR="00887FE5" w:rsidRDefault="00AD480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E8863" w14:textId="77777777" w:rsidR="00887FE5" w:rsidRDefault="00AD480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31ED9" w14:textId="77777777" w:rsidR="00887FE5" w:rsidRDefault="00AD480B">
            <w:r>
              <w:rPr>
                <w:rFonts w:ascii="Arial" w:hAnsi="Arial" w:cs="Arial"/>
                <w:color w:val="000000"/>
                <w:position w:val="-2"/>
                <w:sz w:val="18"/>
                <w:szCs w:val="18"/>
              </w:rPr>
              <w:t> </w:t>
            </w:r>
          </w:p>
        </w:tc>
      </w:tr>
      <w:tr w:rsidR="00743A6D" w14:paraId="1D2C987F"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3B772" w14:textId="7EA114DE" w:rsidR="00743A6D" w:rsidRDefault="00743A6D">
            <w:pPr>
              <w:rPr>
                <w:rFonts w:ascii="Arial" w:hAnsi="Arial" w:cs="Arial"/>
                <w:color w:val="000000"/>
                <w:position w:val="-2"/>
                <w:sz w:val="18"/>
                <w:szCs w:val="18"/>
              </w:rPr>
            </w:pPr>
            <w:r>
              <w:rPr>
                <w:rFonts w:ascii="Arial" w:hAnsi="Arial" w:cs="Arial"/>
                <w:color w:val="000000"/>
                <w:position w:val="-2"/>
                <w:sz w:val="18"/>
                <w:szCs w:val="18"/>
              </w:rPr>
              <w:t xml:space="preserve">7. </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16ADA" w14:textId="77777777" w:rsidR="00743A6D" w:rsidRDefault="00743A6D">
            <w:pPr>
              <w:rPr>
                <w:rFonts w:ascii="Arial" w:hAnsi="Arial" w:cs="Arial"/>
                <w:color w:val="000000"/>
                <w:position w:val="-2"/>
                <w:sz w:val="18"/>
                <w:szCs w:val="18"/>
              </w:rPr>
            </w:pP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D1040" w14:textId="77777777" w:rsidR="00743A6D" w:rsidRDefault="00743A6D">
            <w:pPr>
              <w:rPr>
                <w:rFonts w:ascii="Arial" w:hAnsi="Arial" w:cs="Arial"/>
                <w:color w:val="000000"/>
                <w:position w:val="-2"/>
                <w:sz w:val="18"/>
                <w:szCs w:val="18"/>
              </w:rPr>
            </w:pP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154608" w14:textId="77777777" w:rsidR="00743A6D" w:rsidRDefault="00743A6D">
            <w:pPr>
              <w:rPr>
                <w:rFonts w:ascii="Arial" w:hAnsi="Arial" w:cs="Arial"/>
                <w:color w:val="000000"/>
                <w:position w:val="-2"/>
                <w:sz w:val="18"/>
                <w:szCs w:val="18"/>
              </w:rPr>
            </w:pPr>
          </w:p>
        </w:tc>
      </w:tr>
      <w:tr w:rsidR="00743A6D" w14:paraId="3F696322"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24DE9" w14:textId="1F19F075" w:rsidR="00743A6D" w:rsidRDefault="00743A6D">
            <w:pPr>
              <w:rPr>
                <w:rFonts w:ascii="Arial" w:hAnsi="Arial" w:cs="Arial"/>
                <w:color w:val="000000"/>
                <w:position w:val="-2"/>
                <w:sz w:val="18"/>
                <w:szCs w:val="18"/>
              </w:rPr>
            </w:pPr>
            <w:r>
              <w:rPr>
                <w:rFonts w:ascii="Arial" w:hAnsi="Arial" w:cs="Arial"/>
                <w:color w:val="000000"/>
                <w:position w:val="-2"/>
                <w:sz w:val="18"/>
                <w:szCs w:val="18"/>
              </w:rPr>
              <w:t>8.</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38FB3" w14:textId="77777777" w:rsidR="00743A6D" w:rsidRDefault="00743A6D">
            <w:pPr>
              <w:rPr>
                <w:rFonts w:ascii="Arial" w:hAnsi="Arial" w:cs="Arial"/>
                <w:color w:val="000000"/>
                <w:position w:val="-2"/>
                <w:sz w:val="18"/>
                <w:szCs w:val="18"/>
              </w:rPr>
            </w:pP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CBEBC" w14:textId="77777777" w:rsidR="00743A6D" w:rsidRDefault="00743A6D">
            <w:pPr>
              <w:rPr>
                <w:rFonts w:ascii="Arial" w:hAnsi="Arial" w:cs="Arial"/>
                <w:color w:val="000000"/>
                <w:position w:val="-2"/>
                <w:sz w:val="18"/>
                <w:szCs w:val="18"/>
              </w:rPr>
            </w:pP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E2409" w14:textId="77777777" w:rsidR="00743A6D" w:rsidRDefault="00743A6D">
            <w:pPr>
              <w:rPr>
                <w:rFonts w:ascii="Arial" w:hAnsi="Arial" w:cs="Arial"/>
                <w:color w:val="000000"/>
                <w:position w:val="-2"/>
                <w:sz w:val="18"/>
                <w:szCs w:val="18"/>
              </w:rPr>
            </w:pPr>
          </w:p>
        </w:tc>
      </w:tr>
      <w:tr w:rsidR="00743A6D" w14:paraId="5E665423"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646F1" w14:textId="150CDBE2" w:rsidR="00743A6D" w:rsidRDefault="00743A6D">
            <w:pPr>
              <w:rPr>
                <w:rFonts w:ascii="Arial" w:hAnsi="Arial" w:cs="Arial"/>
                <w:color w:val="000000"/>
                <w:position w:val="-2"/>
                <w:sz w:val="18"/>
                <w:szCs w:val="18"/>
              </w:rPr>
            </w:pPr>
            <w:r>
              <w:rPr>
                <w:rFonts w:ascii="Arial" w:hAnsi="Arial" w:cs="Arial"/>
                <w:color w:val="000000"/>
                <w:position w:val="-2"/>
                <w:sz w:val="18"/>
                <w:szCs w:val="18"/>
              </w:rPr>
              <w:t>9.</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C6A69" w14:textId="77777777" w:rsidR="00743A6D" w:rsidRDefault="00743A6D">
            <w:pPr>
              <w:rPr>
                <w:rFonts w:ascii="Arial" w:hAnsi="Arial" w:cs="Arial"/>
                <w:color w:val="000000"/>
                <w:position w:val="-2"/>
                <w:sz w:val="18"/>
                <w:szCs w:val="18"/>
              </w:rPr>
            </w:pP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B1657" w14:textId="77777777" w:rsidR="00743A6D" w:rsidRDefault="00743A6D">
            <w:pPr>
              <w:rPr>
                <w:rFonts w:ascii="Arial" w:hAnsi="Arial" w:cs="Arial"/>
                <w:color w:val="000000"/>
                <w:position w:val="-2"/>
                <w:sz w:val="18"/>
                <w:szCs w:val="18"/>
              </w:rPr>
            </w:pP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4B311" w14:textId="77777777" w:rsidR="00743A6D" w:rsidRDefault="00743A6D">
            <w:pPr>
              <w:rPr>
                <w:rFonts w:ascii="Arial" w:hAnsi="Arial" w:cs="Arial"/>
                <w:color w:val="000000"/>
                <w:position w:val="-2"/>
                <w:sz w:val="18"/>
                <w:szCs w:val="18"/>
              </w:rPr>
            </w:pPr>
          </w:p>
        </w:tc>
      </w:tr>
      <w:tr w:rsidR="00743A6D" w14:paraId="4E08D024" w14:textId="77777777" w:rsidTr="00743A6D">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59DB0" w14:textId="039D63E9" w:rsidR="00743A6D" w:rsidRDefault="00743A6D">
            <w:pPr>
              <w:rPr>
                <w:rFonts w:ascii="Arial" w:hAnsi="Arial" w:cs="Arial"/>
                <w:color w:val="000000"/>
                <w:position w:val="-2"/>
                <w:sz w:val="18"/>
                <w:szCs w:val="18"/>
              </w:rPr>
            </w:pPr>
            <w:r>
              <w:rPr>
                <w:rFonts w:ascii="Arial" w:hAnsi="Arial" w:cs="Arial"/>
                <w:color w:val="000000"/>
                <w:position w:val="-2"/>
                <w:sz w:val="18"/>
                <w:szCs w:val="18"/>
              </w:rPr>
              <w:t>10.</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F3239" w14:textId="77777777" w:rsidR="00743A6D" w:rsidRDefault="00743A6D">
            <w:pPr>
              <w:rPr>
                <w:rFonts w:ascii="Arial" w:hAnsi="Arial" w:cs="Arial"/>
                <w:color w:val="000000"/>
                <w:position w:val="-2"/>
                <w:sz w:val="18"/>
                <w:szCs w:val="18"/>
              </w:rPr>
            </w:pP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65A8B" w14:textId="77777777" w:rsidR="00743A6D" w:rsidRDefault="00743A6D">
            <w:pPr>
              <w:rPr>
                <w:rFonts w:ascii="Arial" w:hAnsi="Arial" w:cs="Arial"/>
                <w:color w:val="000000"/>
                <w:position w:val="-2"/>
                <w:sz w:val="18"/>
                <w:szCs w:val="18"/>
              </w:rPr>
            </w:pP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C7C48" w14:textId="77777777" w:rsidR="00743A6D" w:rsidRDefault="00743A6D">
            <w:pPr>
              <w:rPr>
                <w:rFonts w:ascii="Arial" w:hAnsi="Arial" w:cs="Arial"/>
                <w:color w:val="000000"/>
                <w:position w:val="-2"/>
                <w:sz w:val="18"/>
                <w:szCs w:val="18"/>
              </w:rPr>
            </w:pPr>
          </w:p>
        </w:tc>
      </w:tr>
    </w:tbl>
    <w:p w14:paraId="288BA588" w14:textId="77777777" w:rsidR="00743A6D" w:rsidRDefault="00743A6D" w:rsidP="00743A6D">
      <w:pPr>
        <w:spacing w:before="225" w:after="225"/>
        <w:jc w:val="both"/>
        <w:rPr>
          <w:rFonts w:ascii="Arial" w:hAnsi="Arial" w:cs="Arial"/>
          <w:color w:val="000000"/>
          <w:sz w:val="18"/>
          <w:szCs w:val="18"/>
        </w:rPr>
      </w:pPr>
      <w:r w:rsidRPr="00C611E3">
        <w:rPr>
          <w:rFonts w:ascii="Arial" w:hAnsi="Arial" w:cs="Arial"/>
          <w:color w:val="000000"/>
          <w:sz w:val="18"/>
          <w:szCs w:val="18"/>
        </w:rPr>
        <w:t> </w:t>
      </w:r>
      <w:r>
        <w:rPr>
          <w:rFonts w:ascii="Arial" w:hAnsi="Arial" w:cs="Arial"/>
          <w:color w:val="000000"/>
          <w:sz w:val="18"/>
          <w:szCs w:val="18"/>
        </w:rPr>
        <w:t>Priloge:</w:t>
      </w:r>
    </w:p>
    <w:p w14:paraId="105A2CD9" w14:textId="77777777" w:rsidR="00743A6D" w:rsidRPr="00230E35" w:rsidRDefault="00743A6D" w:rsidP="00743A6D">
      <w:pPr>
        <w:pStyle w:val="ListParagraph"/>
        <w:numPr>
          <w:ilvl w:val="0"/>
          <w:numId w:val="45"/>
        </w:numPr>
        <w:spacing w:before="225" w:after="225"/>
        <w:jc w:val="both"/>
        <w:rPr>
          <w:rFonts w:ascii="Arial" w:hAnsi="Arial" w:cs="Arial"/>
          <w:sz w:val="18"/>
          <w:szCs w:val="18"/>
        </w:rPr>
      </w:pPr>
      <w:r>
        <w:rPr>
          <w:rFonts w:ascii="Arial" w:hAnsi="Arial" w:cs="Arial"/>
          <w:color w:val="000000"/>
          <w:position w:val="-2"/>
          <w:sz w:val="18"/>
          <w:szCs w:val="18"/>
        </w:rPr>
        <w:t xml:space="preserve">kopija vozniškega dovoljenja voznika in </w:t>
      </w:r>
    </w:p>
    <w:p w14:paraId="6E773D85" w14:textId="77777777" w:rsidR="00743A6D" w:rsidRPr="00230E35" w:rsidRDefault="00743A6D" w:rsidP="00743A6D">
      <w:pPr>
        <w:pStyle w:val="ListParagraph"/>
        <w:numPr>
          <w:ilvl w:val="0"/>
          <w:numId w:val="45"/>
        </w:numPr>
        <w:spacing w:before="225" w:after="225"/>
        <w:jc w:val="both"/>
        <w:rPr>
          <w:rFonts w:ascii="Arial" w:hAnsi="Arial" w:cs="Arial"/>
          <w:sz w:val="18"/>
          <w:szCs w:val="18"/>
        </w:rPr>
      </w:pPr>
      <w:r>
        <w:rPr>
          <w:rFonts w:ascii="Arial" w:hAnsi="Arial" w:cs="Arial"/>
          <w:color w:val="000000"/>
          <w:position w:val="-2"/>
          <w:sz w:val="18"/>
          <w:szCs w:val="18"/>
        </w:rPr>
        <w:t>potrdilo o vozniških izkušnjah</w:t>
      </w:r>
    </w:p>
    <w:p w14:paraId="0BACFF85" w14:textId="77777777" w:rsidR="00743A6D" w:rsidRDefault="00743A6D" w:rsidP="00743A6D">
      <w:pPr>
        <w:spacing w:before="225" w:after="225"/>
        <w:jc w:val="both"/>
        <w:rPr>
          <w:rFonts w:ascii="Arial" w:hAnsi="Arial" w:cs="Arial"/>
          <w:color w:val="000000"/>
          <w:sz w:val="18"/>
          <w:szCs w:val="18"/>
        </w:rPr>
      </w:pPr>
    </w:p>
    <w:p w14:paraId="1E323557" w14:textId="322D373D" w:rsidR="00887FE5" w:rsidRDefault="00AD480B" w:rsidP="00743A6D">
      <w:pPr>
        <w:spacing w:before="225" w:after="225"/>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87FE5" w14:paraId="4954D7EC" w14:textId="77777777">
        <w:tc>
          <w:tcPr>
            <w:tcW w:w="4080" w:type="dxa"/>
            <w:tcMar>
              <w:top w:w="75" w:type="dxa"/>
              <w:bottom w:w="75" w:type="dxa"/>
            </w:tcMar>
            <w:vAlign w:val="center"/>
          </w:tcPr>
          <w:p w14:paraId="073515B0" w14:textId="77777777" w:rsidR="00887FE5" w:rsidRDefault="00AD480B">
            <w:r>
              <w:rPr>
                <w:rFonts w:ascii="Arial" w:hAnsi="Arial" w:cs="Arial"/>
                <w:color w:val="000000"/>
                <w:position w:val="-2"/>
                <w:sz w:val="18"/>
                <w:szCs w:val="18"/>
              </w:rPr>
              <w:t>Kraj in datum:</w:t>
            </w:r>
          </w:p>
        </w:tc>
        <w:tc>
          <w:tcPr>
            <w:tcW w:w="0" w:type="auto"/>
            <w:tcMar>
              <w:top w:w="75" w:type="dxa"/>
              <w:bottom w:w="75" w:type="dxa"/>
            </w:tcMar>
            <w:vAlign w:val="center"/>
          </w:tcPr>
          <w:p w14:paraId="1A8DB491" w14:textId="77777777" w:rsidR="00887FE5" w:rsidRDefault="00AD480B">
            <w:pPr>
              <w:jc w:val="center"/>
            </w:pPr>
            <w:r>
              <w:rPr>
                <w:rFonts w:ascii="Arial" w:hAnsi="Arial" w:cs="Arial"/>
                <w:color w:val="000000"/>
                <w:position w:val="-2"/>
                <w:sz w:val="18"/>
                <w:szCs w:val="18"/>
              </w:rPr>
              <w:t>Ime in priimek: _____________________</w:t>
            </w:r>
          </w:p>
        </w:tc>
      </w:tr>
      <w:tr w:rsidR="00887FE5" w14:paraId="111CEDFA" w14:textId="77777777">
        <w:tc>
          <w:tcPr>
            <w:tcW w:w="4080" w:type="dxa"/>
            <w:tcMar>
              <w:top w:w="75" w:type="dxa"/>
              <w:bottom w:w="75" w:type="dxa"/>
            </w:tcMar>
            <w:vAlign w:val="center"/>
          </w:tcPr>
          <w:p w14:paraId="56EC49E1" w14:textId="77777777" w:rsidR="00887FE5" w:rsidRDefault="00AD480B">
            <w:r>
              <w:rPr>
                <w:rFonts w:ascii="Arial" w:hAnsi="Arial" w:cs="Arial"/>
                <w:color w:val="000000"/>
                <w:position w:val="-2"/>
                <w:sz w:val="18"/>
                <w:szCs w:val="18"/>
              </w:rPr>
              <w:t> </w:t>
            </w:r>
          </w:p>
        </w:tc>
        <w:tc>
          <w:tcPr>
            <w:tcW w:w="0" w:type="auto"/>
            <w:tcMar>
              <w:top w:w="75" w:type="dxa"/>
              <w:bottom w:w="75" w:type="dxa"/>
            </w:tcMar>
            <w:vAlign w:val="center"/>
          </w:tcPr>
          <w:p w14:paraId="41DB3214" w14:textId="77777777" w:rsidR="00887FE5" w:rsidRDefault="00AD480B">
            <w:pPr>
              <w:jc w:val="center"/>
            </w:pPr>
            <w:r>
              <w:rPr>
                <w:rFonts w:ascii="Arial" w:hAnsi="Arial" w:cs="Arial"/>
                <w:color w:val="000000"/>
                <w:position w:val="-2"/>
                <w:sz w:val="18"/>
                <w:szCs w:val="18"/>
              </w:rPr>
              <w:t>(žig in podpis)</w:t>
            </w:r>
          </w:p>
        </w:tc>
      </w:tr>
    </w:tbl>
    <w:p w14:paraId="1DE258F4" w14:textId="77777777" w:rsidR="00887FE5" w:rsidRDefault="00887FE5">
      <w:pPr>
        <w:sectPr w:rsidR="00887FE5" w:rsidSect="006E7A2B">
          <w:footerReference w:type="default" r:id="rId14"/>
          <w:pgSz w:w="11906" w:h="16838"/>
          <w:pgMar w:top="1418" w:right="1418" w:bottom="1418" w:left="1418" w:header="567" w:footer="596" w:gutter="0"/>
          <w:cols w:space="708"/>
          <w:docGrid w:linePitch="360"/>
        </w:sectPr>
      </w:pPr>
    </w:p>
    <w:p w14:paraId="795B1092" w14:textId="744FB43F" w:rsidR="00743A6D" w:rsidRPr="00590863" w:rsidRDefault="00743A6D" w:rsidP="00743A6D">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14:paraId="3597AEEB" w14:textId="77777777" w:rsidR="00743A6D" w:rsidRPr="00252358" w:rsidRDefault="00743A6D" w:rsidP="00743A6D"/>
    <w:p w14:paraId="171E4D35" w14:textId="358F30C1" w:rsidR="00743A6D" w:rsidRDefault="00743A6D" w:rsidP="00743A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w:t>
      </w:r>
      <w:r w:rsidR="00FC4679">
        <w:rPr>
          <w:rFonts w:ascii="Arial" w:hAnsi="Arial" w:cs="Arial"/>
        </w:rPr>
        <w:t>vozil</w:t>
      </w:r>
    </w:p>
    <w:p w14:paraId="75670A5C" w14:textId="0084A9F2" w:rsidR="00743A6D" w:rsidRDefault="00743A6D">
      <w:pPr>
        <w:rPr>
          <w:rFonts w:ascii="Arial" w:hAnsi="Arial" w:cs="Arial"/>
          <w:sz w:val="18"/>
          <w:szCs w:val="18"/>
        </w:rPr>
      </w:pPr>
    </w:p>
    <w:p w14:paraId="483E9B9B" w14:textId="77777777"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 in nazaj domov skladno z vsemi zahtevami naročnika.</w:t>
      </w:r>
    </w:p>
    <w:p w14:paraId="24E465B2" w14:textId="77777777"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691E3614" w14:textId="77777777"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470D83FE" w14:textId="77777777"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t>1.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FC4679" w:rsidRPr="00C611E3" w14:paraId="65048A14"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C8D823C"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CA2545"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272E04BA"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31FC13"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A06ACC"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69E0F6FC"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782DA3"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7B866E"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3C87E415"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701742"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392687"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7B203D41"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45C7B4"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0B2892"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2628B2A9"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DAED1D" w14:textId="77777777" w:rsidR="00FC4679" w:rsidRPr="00C611E3" w:rsidRDefault="00FC4679" w:rsidP="00F21740">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C726CF" w14:textId="77777777" w:rsidR="00FC4679" w:rsidRPr="00C611E3" w:rsidRDefault="00FC4679" w:rsidP="00F21740">
            <w:pPr>
              <w:jc w:val="both"/>
              <w:rPr>
                <w:rFonts w:ascii="Arial" w:hAnsi="Arial" w:cs="Arial"/>
                <w:color w:val="000000"/>
                <w:position w:val="-2"/>
                <w:sz w:val="18"/>
                <w:szCs w:val="18"/>
              </w:rPr>
            </w:pPr>
          </w:p>
        </w:tc>
      </w:tr>
      <w:tr w:rsidR="00FC4679" w:rsidRPr="00C611E3" w14:paraId="6AC1EC01"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5AC09C" w14:textId="77777777" w:rsidR="00FC4679" w:rsidRDefault="00FC4679" w:rsidP="00F21740">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9BD186" w14:textId="77777777" w:rsidR="00FC4679" w:rsidRPr="00C611E3" w:rsidRDefault="00FC4679" w:rsidP="00F21740">
            <w:pPr>
              <w:jc w:val="both"/>
              <w:rPr>
                <w:rFonts w:ascii="Arial" w:hAnsi="Arial" w:cs="Arial"/>
                <w:color w:val="000000"/>
                <w:position w:val="-2"/>
                <w:sz w:val="18"/>
                <w:szCs w:val="18"/>
              </w:rPr>
            </w:pPr>
          </w:p>
        </w:tc>
      </w:tr>
      <w:tr w:rsidR="00FC4679" w:rsidRPr="00C611E3" w14:paraId="462CD1C6"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98CF74" w14:textId="0643A04A" w:rsidR="00FC4679" w:rsidRDefault="00FC4679" w:rsidP="00F21740">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Navedba ali gre za čisto oziroma brezemisijsko vozilo (DA / NE)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5B8C94" w14:textId="77777777" w:rsidR="00FC4679" w:rsidRPr="00C611E3" w:rsidRDefault="00FC4679" w:rsidP="00F21740">
            <w:pPr>
              <w:jc w:val="both"/>
              <w:rPr>
                <w:rFonts w:ascii="Arial" w:hAnsi="Arial" w:cs="Arial"/>
                <w:color w:val="000000"/>
                <w:position w:val="-2"/>
                <w:sz w:val="18"/>
                <w:szCs w:val="18"/>
              </w:rPr>
            </w:pPr>
          </w:p>
        </w:tc>
      </w:tr>
    </w:tbl>
    <w:p w14:paraId="2C87C98B" w14:textId="77777777"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t>2.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FC4679" w:rsidRPr="00C611E3" w14:paraId="19C84CC9"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4B918A"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1B563E"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1CBC9506"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3680B4"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45062"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3F4906D8"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ADBD5B"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460C0C"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1CD68B3F"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98682E"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E19323"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468F8914"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A8A815"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45104E"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2366AF4E"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8AB124" w14:textId="77777777" w:rsidR="00FC4679" w:rsidRPr="00C611E3" w:rsidRDefault="00FC4679" w:rsidP="00F21740">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BA62A1" w14:textId="77777777" w:rsidR="00FC4679" w:rsidRPr="00C611E3" w:rsidRDefault="00FC4679" w:rsidP="00F21740">
            <w:pPr>
              <w:jc w:val="both"/>
              <w:rPr>
                <w:rFonts w:ascii="Arial" w:hAnsi="Arial" w:cs="Arial"/>
                <w:color w:val="000000"/>
                <w:position w:val="-2"/>
                <w:sz w:val="18"/>
                <w:szCs w:val="18"/>
              </w:rPr>
            </w:pPr>
          </w:p>
        </w:tc>
      </w:tr>
      <w:tr w:rsidR="00FC4679" w:rsidRPr="00C611E3" w14:paraId="7F9C8A3C"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355FFDA2" w14:textId="77777777" w:rsidR="00FC4679" w:rsidRDefault="00FC4679" w:rsidP="00F21740">
            <w:r w:rsidRPr="00701AAE">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3E91EF77" w14:textId="77777777" w:rsidR="00FC4679" w:rsidRDefault="00FC4679" w:rsidP="00F21740"/>
        </w:tc>
      </w:tr>
      <w:tr w:rsidR="00FE7344" w:rsidRPr="00C611E3" w14:paraId="135D053B"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64E75A71" w14:textId="729E69D8" w:rsidR="00FE7344" w:rsidRPr="00701AAE" w:rsidRDefault="00FE7344" w:rsidP="00F21740">
            <w:pPr>
              <w:rPr>
                <w:rFonts w:ascii="Arial" w:hAnsi="Arial" w:cs="Arial"/>
                <w:color w:val="000000"/>
                <w:position w:val="-2"/>
                <w:sz w:val="18"/>
                <w:szCs w:val="18"/>
              </w:rPr>
            </w:pPr>
            <w:r>
              <w:rPr>
                <w:rFonts w:ascii="Arial" w:hAnsi="Arial" w:cs="Arial"/>
                <w:color w:val="000000"/>
                <w:position w:val="-2"/>
                <w:sz w:val="18"/>
                <w:szCs w:val="18"/>
              </w:rPr>
              <w:t>Navedba ali gre za čisto oziroma brezemisijsko vozilo (DA / NE)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1A85A022" w14:textId="77777777" w:rsidR="00FE7344" w:rsidRDefault="00FE7344" w:rsidP="00F21740"/>
        </w:tc>
      </w:tr>
    </w:tbl>
    <w:p w14:paraId="3370101E" w14:textId="77777777"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lastRenderedPageBreak/>
        <w:t>3.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FC4679" w:rsidRPr="00C611E3" w14:paraId="0371DAA8"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270D29"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30DBED"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4D95EAD0"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DE246A"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27D7FE"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1ED17E4B"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E089B"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7CE106"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1920E826"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E6D84A"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046EF0"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7FD6105B"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76B00E"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4CD00B"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3E35CC12"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3E7582" w14:textId="77777777" w:rsidR="00FC4679" w:rsidRPr="00C611E3" w:rsidRDefault="00FC4679" w:rsidP="00F21740">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2EDF35" w14:textId="77777777" w:rsidR="00FC4679" w:rsidRPr="00C611E3" w:rsidRDefault="00FC4679" w:rsidP="00F21740">
            <w:pPr>
              <w:jc w:val="both"/>
              <w:rPr>
                <w:rFonts w:ascii="Arial" w:hAnsi="Arial" w:cs="Arial"/>
                <w:color w:val="000000"/>
                <w:position w:val="-2"/>
                <w:sz w:val="18"/>
                <w:szCs w:val="18"/>
              </w:rPr>
            </w:pPr>
          </w:p>
        </w:tc>
      </w:tr>
      <w:tr w:rsidR="00FC4679" w:rsidRPr="00C611E3" w14:paraId="3AF88C98"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0E2A3E2" w14:textId="77777777" w:rsidR="00FC4679" w:rsidRDefault="00FC4679" w:rsidP="00F21740">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1B5EAAC" w14:textId="77777777" w:rsidR="00FC4679" w:rsidRPr="00C611E3" w:rsidRDefault="00FC4679" w:rsidP="00F21740">
            <w:pPr>
              <w:jc w:val="both"/>
              <w:rPr>
                <w:rFonts w:ascii="Arial" w:hAnsi="Arial" w:cs="Arial"/>
                <w:color w:val="000000"/>
                <w:position w:val="-2"/>
                <w:sz w:val="18"/>
                <w:szCs w:val="18"/>
              </w:rPr>
            </w:pPr>
          </w:p>
        </w:tc>
      </w:tr>
      <w:tr w:rsidR="00FE7344" w:rsidRPr="00C611E3" w14:paraId="0126840E"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9054DD" w14:textId="3DA4C283" w:rsidR="00FE7344" w:rsidRDefault="00FE7344" w:rsidP="00F21740">
            <w:pPr>
              <w:jc w:val="both"/>
              <w:rPr>
                <w:rFonts w:ascii="Arial" w:hAnsi="Arial" w:cs="Arial"/>
                <w:color w:val="000000"/>
                <w:position w:val="-2"/>
                <w:sz w:val="18"/>
                <w:szCs w:val="18"/>
              </w:rPr>
            </w:pPr>
            <w:r>
              <w:rPr>
                <w:rFonts w:ascii="Arial" w:hAnsi="Arial" w:cs="Arial"/>
                <w:color w:val="000000"/>
                <w:position w:val="-2"/>
                <w:sz w:val="18"/>
                <w:szCs w:val="18"/>
              </w:rPr>
              <w:t>Navedba ali gre za čisto oziroma brezemisijsko vozilo (DA / NE)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1491B5" w14:textId="77777777" w:rsidR="00FE7344" w:rsidRPr="00C611E3" w:rsidRDefault="00FE7344" w:rsidP="00F21740">
            <w:pPr>
              <w:jc w:val="both"/>
              <w:rPr>
                <w:rFonts w:ascii="Arial" w:hAnsi="Arial" w:cs="Arial"/>
                <w:color w:val="000000"/>
                <w:position w:val="-2"/>
                <w:sz w:val="18"/>
                <w:szCs w:val="18"/>
              </w:rPr>
            </w:pPr>
          </w:p>
        </w:tc>
      </w:tr>
    </w:tbl>
    <w:p w14:paraId="6C368154" w14:textId="77777777"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t>4.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FC4679" w:rsidRPr="00C611E3" w14:paraId="46C2FCA1"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0C69C2"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1DCDE"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75801EF6"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627E03"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89048A"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5988B1CE"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30B4E2"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982323"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14B1D8E1"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C1A1F99"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3B22C6"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306AAFCB"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D9E624"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5EA19D"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38E5E446"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E6DB96" w14:textId="77777777" w:rsidR="00FC4679" w:rsidRPr="00C611E3" w:rsidRDefault="00FC4679" w:rsidP="00F21740">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82BEFE" w14:textId="77777777" w:rsidR="00FC4679" w:rsidRPr="00C611E3" w:rsidRDefault="00FC4679" w:rsidP="00F21740">
            <w:pPr>
              <w:jc w:val="both"/>
              <w:rPr>
                <w:rFonts w:ascii="Arial" w:hAnsi="Arial" w:cs="Arial"/>
                <w:color w:val="000000"/>
                <w:position w:val="-2"/>
                <w:sz w:val="18"/>
                <w:szCs w:val="18"/>
              </w:rPr>
            </w:pPr>
          </w:p>
        </w:tc>
      </w:tr>
      <w:tr w:rsidR="00FC4679" w:rsidRPr="00C611E3" w14:paraId="510F1421"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732EA3" w14:textId="77777777" w:rsidR="00FC4679" w:rsidRDefault="00FC4679" w:rsidP="00F21740">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D121EB" w14:textId="77777777" w:rsidR="00FC4679" w:rsidRPr="00C611E3" w:rsidRDefault="00FC4679" w:rsidP="00F21740">
            <w:pPr>
              <w:jc w:val="both"/>
              <w:rPr>
                <w:rFonts w:ascii="Arial" w:hAnsi="Arial" w:cs="Arial"/>
                <w:color w:val="000000"/>
                <w:position w:val="-2"/>
                <w:sz w:val="18"/>
                <w:szCs w:val="18"/>
              </w:rPr>
            </w:pPr>
          </w:p>
        </w:tc>
      </w:tr>
      <w:tr w:rsidR="00FE7344" w:rsidRPr="00C611E3" w14:paraId="312AB4E9"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FD6FE7" w14:textId="4E6B11C8" w:rsidR="00FE7344" w:rsidRDefault="00FE7344" w:rsidP="00F21740">
            <w:pPr>
              <w:jc w:val="both"/>
              <w:rPr>
                <w:rFonts w:ascii="Arial" w:hAnsi="Arial" w:cs="Arial"/>
                <w:color w:val="000000"/>
                <w:position w:val="-2"/>
                <w:sz w:val="18"/>
                <w:szCs w:val="18"/>
              </w:rPr>
            </w:pPr>
            <w:r>
              <w:rPr>
                <w:rFonts w:ascii="Arial" w:hAnsi="Arial" w:cs="Arial"/>
                <w:color w:val="000000"/>
                <w:position w:val="-2"/>
                <w:sz w:val="18"/>
                <w:szCs w:val="18"/>
              </w:rPr>
              <w:t>Navedba ali gre za čisto oziroma brezemisijsko vozilo (DA / NE)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BA9D21" w14:textId="77777777" w:rsidR="00FE7344" w:rsidRPr="00C611E3" w:rsidRDefault="00FE7344" w:rsidP="00F21740">
            <w:pPr>
              <w:jc w:val="both"/>
              <w:rPr>
                <w:rFonts w:ascii="Arial" w:hAnsi="Arial" w:cs="Arial"/>
                <w:color w:val="000000"/>
                <w:position w:val="-2"/>
                <w:sz w:val="18"/>
                <w:szCs w:val="18"/>
              </w:rPr>
            </w:pPr>
          </w:p>
        </w:tc>
      </w:tr>
    </w:tbl>
    <w:p w14:paraId="4A841539" w14:textId="77777777"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t>5.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FC4679" w:rsidRPr="00C611E3" w14:paraId="6051B957"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2F0060"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E4674"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068EDF13"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401958"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191D89"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50ED716C"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108843"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483A32"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16F719B2"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250D3B"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7977D5"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70AE81A2"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A18A0C"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39B3AA" w14:textId="77777777" w:rsidR="00FC4679" w:rsidRPr="00C611E3" w:rsidRDefault="00FC4679" w:rsidP="00F21740">
            <w:pPr>
              <w:jc w:val="both"/>
              <w:rPr>
                <w:rFonts w:ascii="Arial" w:hAnsi="Arial" w:cs="Arial"/>
                <w:sz w:val="18"/>
                <w:szCs w:val="18"/>
              </w:rPr>
            </w:pPr>
            <w:r w:rsidRPr="00C611E3">
              <w:rPr>
                <w:rFonts w:ascii="Arial" w:hAnsi="Arial" w:cs="Arial"/>
                <w:color w:val="000000"/>
                <w:position w:val="-2"/>
                <w:sz w:val="18"/>
                <w:szCs w:val="18"/>
              </w:rPr>
              <w:t> </w:t>
            </w:r>
          </w:p>
        </w:tc>
      </w:tr>
      <w:tr w:rsidR="00FC4679" w:rsidRPr="00C611E3" w14:paraId="4EC9A22D"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B00DDF" w14:textId="77777777" w:rsidR="00FC4679" w:rsidRPr="00C611E3" w:rsidRDefault="00FC4679" w:rsidP="00F21740">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11251E" w14:textId="77777777" w:rsidR="00FC4679" w:rsidRPr="00C611E3" w:rsidRDefault="00FC4679" w:rsidP="00F21740">
            <w:pPr>
              <w:jc w:val="both"/>
              <w:rPr>
                <w:rFonts w:ascii="Arial" w:hAnsi="Arial" w:cs="Arial"/>
                <w:color w:val="000000"/>
                <w:position w:val="-2"/>
                <w:sz w:val="18"/>
                <w:szCs w:val="18"/>
              </w:rPr>
            </w:pPr>
          </w:p>
        </w:tc>
      </w:tr>
      <w:tr w:rsidR="00FC4679" w:rsidRPr="00C611E3" w14:paraId="5B1B693B"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5F6D9E" w14:textId="77777777" w:rsidR="00FC4679" w:rsidRDefault="00FC4679" w:rsidP="00F21740">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FD14FF" w14:textId="77777777" w:rsidR="00FC4679" w:rsidRPr="00C611E3" w:rsidRDefault="00FC4679" w:rsidP="00F21740">
            <w:pPr>
              <w:jc w:val="both"/>
              <w:rPr>
                <w:rFonts w:ascii="Arial" w:hAnsi="Arial" w:cs="Arial"/>
                <w:color w:val="000000"/>
                <w:position w:val="-2"/>
                <w:sz w:val="18"/>
                <w:szCs w:val="18"/>
              </w:rPr>
            </w:pPr>
          </w:p>
        </w:tc>
      </w:tr>
      <w:tr w:rsidR="00FE7344" w:rsidRPr="00C611E3" w14:paraId="541722EE"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C6F8BB" w14:textId="16A3EDF6" w:rsidR="00FE7344" w:rsidRDefault="00FE7344" w:rsidP="00F21740">
            <w:pPr>
              <w:jc w:val="both"/>
              <w:rPr>
                <w:rFonts w:ascii="Arial" w:hAnsi="Arial" w:cs="Arial"/>
                <w:color w:val="000000"/>
                <w:position w:val="-2"/>
                <w:sz w:val="18"/>
                <w:szCs w:val="18"/>
              </w:rPr>
            </w:pPr>
            <w:r>
              <w:rPr>
                <w:rFonts w:ascii="Arial" w:hAnsi="Arial" w:cs="Arial"/>
                <w:color w:val="000000"/>
                <w:position w:val="-2"/>
                <w:sz w:val="18"/>
                <w:szCs w:val="18"/>
              </w:rPr>
              <w:t>Navedba ali gre za čisto oziroma brezemisijsko vozilo (DA / NE)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4116DE" w14:textId="77777777" w:rsidR="00FE7344" w:rsidRPr="00C611E3" w:rsidRDefault="00FE7344" w:rsidP="00F21740">
            <w:pPr>
              <w:jc w:val="both"/>
              <w:rPr>
                <w:rFonts w:ascii="Arial" w:hAnsi="Arial" w:cs="Arial"/>
                <w:color w:val="000000"/>
                <w:position w:val="-2"/>
                <w:sz w:val="18"/>
                <w:szCs w:val="18"/>
              </w:rPr>
            </w:pPr>
          </w:p>
        </w:tc>
      </w:tr>
    </w:tbl>
    <w:p w14:paraId="7A0F8628" w14:textId="67B85948" w:rsidR="00FE7344" w:rsidRPr="00C611E3" w:rsidRDefault="00FE7344" w:rsidP="00FE7344">
      <w:pPr>
        <w:spacing w:before="225" w:after="225"/>
        <w:jc w:val="both"/>
        <w:rPr>
          <w:rFonts w:ascii="Arial" w:hAnsi="Arial" w:cs="Arial"/>
          <w:sz w:val="18"/>
          <w:szCs w:val="18"/>
        </w:rPr>
      </w:pPr>
      <w:r>
        <w:rPr>
          <w:rFonts w:ascii="Arial" w:hAnsi="Arial" w:cs="Arial"/>
          <w:color w:val="000000"/>
          <w:sz w:val="18"/>
          <w:szCs w:val="18"/>
        </w:rPr>
        <w:t>6</w:t>
      </w:r>
      <w:r w:rsidRPr="00C611E3">
        <w:rPr>
          <w:rFonts w:ascii="Arial" w:hAnsi="Arial" w:cs="Arial"/>
          <w:color w:val="000000"/>
          <w:sz w:val="18"/>
          <w:szCs w:val="18"/>
        </w:rPr>
        <w:t>.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FE7344" w:rsidRPr="00C611E3" w14:paraId="141C2DC6"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9AA790" w14:textId="77777777" w:rsidR="00FE7344" w:rsidRPr="00C611E3" w:rsidRDefault="00FE7344" w:rsidP="00F21740">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81B230C" w14:textId="77777777" w:rsidR="00FE7344" w:rsidRPr="00C611E3" w:rsidRDefault="00FE7344" w:rsidP="00F21740">
            <w:pPr>
              <w:jc w:val="both"/>
              <w:rPr>
                <w:rFonts w:ascii="Arial" w:hAnsi="Arial" w:cs="Arial"/>
                <w:sz w:val="18"/>
                <w:szCs w:val="18"/>
              </w:rPr>
            </w:pPr>
            <w:r w:rsidRPr="00C611E3">
              <w:rPr>
                <w:rFonts w:ascii="Arial" w:hAnsi="Arial" w:cs="Arial"/>
                <w:color w:val="000000"/>
                <w:position w:val="-2"/>
                <w:sz w:val="18"/>
                <w:szCs w:val="18"/>
              </w:rPr>
              <w:t> </w:t>
            </w:r>
          </w:p>
        </w:tc>
      </w:tr>
      <w:tr w:rsidR="00FE7344" w:rsidRPr="00C611E3" w14:paraId="70E1953E"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14B111" w14:textId="77777777" w:rsidR="00FE7344" w:rsidRPr="00C611E3" w:rsidRDefault="00FE7344" w:rsidP="00F21740">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CD98C20" w14:textId="77777777" w:rsidR="00FE7344" w:rsidRPr="00C611E3" w:rsidRDefault="00FE7344" w:rsidP="00F21740">
            <w:pPr>
              <w:jc w:val="both"/>
              <w:rPr>
                <w:rFonts w:ascii="Arial" w:hAnsi="Arial" w:cs="Arial"/>
                <w:sz w:val="18"/>
                <w:szCs w:val="18"/>
              </w:rPr>
            </w:pPr>
            <w:r w:rsidRPr="00C611E3">
              <w:rPr>
                <w:rFonts w:ascii="Arial" w:hAnsi="Arial" w:cs="Arial"/>
                <w:color w:val="000000"/>
                <w:position w:val="-2"/>
                <w:sz w:val="18"/>
                <w:szCs w:val="18"/>
              </w:rPr>
              <w:t> </w:t>
            </w:r>
          </w:p>
        </w:tc>
      </w:tr>
      <w:tr w:rsidR="00FE7344" w:rsidRPr="00C611E3" w14:paraId="55CABA37"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2761D7" w14:textId="77777777" w:rsidR="00FE7344" w:rsidRPr="00C611E3" w:rsidRDefault="00FE7344" w:rsidP="00F21740">
            <w:pPr>
              <w:jc w:val="both"/>
              <w:rPr>
                <w:rFonts w:ascii="Arial" w:hAnsi="Arial" w:cs="Arial"/>
                <w:sz w:val="18"/>
                <w:szCs w:val="18"/>
              </w:rPr>
            </w:pPr>
            <w:r w:rsidRPr="00C611E3">
              <w:rPr>
                <w:rFonts w:ascii="Arial" w:hAnsi="Arial" w:cs="Arial"/>
                <w:color w:val="000000"/>
                <w:position w:val="-2"/>
                <w:sz w:val="18"/>
                <w:szCs w:val="18"/>
              </w:rPr>
              <w:lastRenderedPageBreak/>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E12164" w14:textId="77777777" w:rsidR="00FE7344" w:rsidRPr="00C611E3" w:rsidRDefault="00FE7344" w:rsidP="00F21740">
            <w:pPr>
              <w:jc w:val="both"/>
              <w:rPr>
                <w:rFonts w:ascii="Arial" w:hAnsi="Arial" w:cs="Arial"/>
                <w:sz w:val="18"/>
                <w:szCs w:val="18"/>
              </w:rPr>
            </w:pPr>
            <w:r w:rsidRPr="00C611E3">
              <w:rPr>
                <w:rFonts w:ascii="Arial" w:hAnsi="Arial" w:cs="Arial"/>
                <w:color w:val="000000"/>
                <w:position w:val="-2"/>
                <w:sz w:val="18"/>
                <w:szCs w:val="18"/>
              </w:rPr>
              <w:t> </w:t>
            </w:r>
          </w:p>
        </w:tc>
      </w:tr>
      <w:tr w:rsidR="00FE7344" w:rsidRPr="00C611E3" w14:paraId="3E499FEB"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56B55B" w14:textId="77777777" w:rsidR="00FE7344" w:rsidRPr="00C611E3" w:rsidRDefault="00FE7344" w:rsidP="00F21740">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785B0B" w14:textId="77777777" w:rsidR="00FE7344" w:rsidRPr="00C611E3" w:rsidRDefault="00FE7344" w:rsidP="00F21740">
            <w:pPr>
              <w:jc w:val="both"/>
              <w:rPr>
                <w:rFonts w:ascii="Arial" w:hAnsi="Arial" w:cs="Arial"/>
                <w:sz w:val="18"/>
                <w:szCs w:val="18"/>
              </w:rPr>
            </w:pPr>
            <w:r w:rsidRPr="00C611E3">
              <w:rPr>
                <w:rFonts w:ascii="Arial" w:hAnsi="Arial" w:cs="Arial"/>
                <w:color w:val="000000"/>
                <w:position w:val="-2"/>
                <w:sz w:val="18"/>
                <w:szCs w:val="18"/>
              </w:rPr>
              <w:t> </w:t>
            </w:r>
          </w:p>
        </w:tc>
      </w:tr>
      <w:tr w:rsidR="00FE7344" w:rsidRPr="00C611E3" w14:paraId="378DA403"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88DBEE" w14:textId="77777777" w:rsidR="00FE7344" w:rsidRPr="00C611E3" w:rsidRDefault="00FE7344" w:rsidP="00F21740">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69FFF9" w14:textId="77777777" w:rsidR="00FE7344" w:rsidRPr="00C611E3" w:rsidRDefault="00FE7344" w:rsidP="00F21740">
            <w:pPr>
              <w:jc w:val="both"/>
              <w:rPr>
                <w:rFonts w:ascii="Arial" w:hAnsi="Arial" w:cs="Arial"/>
                <w:sz w:val="18"/>
                <w:szCs w:val="18"/>
              </w:rPr>
            </w:pPr>
            <w:r w:rsidRPr="00C611E3">
              <w:rPr>
                <w:rFonts w:ascii="Arial" w:hAnsi="Arial" w:cs="Arial"/>
                <w:color w:val="000000"/>
                <w:position w:val="-2"/>
                <w:sz w:val="18"/>
                <w:szCs w:val="18"/>
              </w:rPr>
              <w:t> </w:t>
            </w:r>
          </w:p>
        </w:tc>
      </w:tr>
      <w:tr w:rsidR="00FE7344" w:rsidRPr="00C611E3" w14:paraId="642B76A8"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D9D58B" w14:textId="77777777" w:rsidR="00FE7344" w:rsidRPr="00C611E3" w:rsidRDefault="00FE7344" w:rsidP="00F21740">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E206CA" w14:textId="77777777" w:rsidR="00FE7344" w:rsidRPr="00C611E3" w:rsidRDefault="00FE7344" w:rsidP="00F21740">
            <w:pPr>
              <w:jc w:val="both"/>
              <w:rPr>
                <w:rFonts w:ascii="Arial" w:hAnsi="Arial" w:cs="Arial"/>
                <w:color w:val="000000"/>
                <w:position w:val="-2"/>
                <w:sz w:val="18"/>
                <w:szCs w:val="18"/>
              </w:rPr>
            </w:pPr>
          </w:p>
        </w:tc>
      </w:tr>
      <w:tr w:rsidR="00FE7344" w:rsidRPr="00C611E3" w14:paraId="112E85FF"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73EDDC" w14:textId="77777777" w:rsidR="00FE7344" w:rsidRDefault="00FE7344" w:rsidP="00F21740">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79012A" w14:textId="77777777" w:rsidR="00FE7344" w:rsidRPr="00C611E3" w:rsidRDefault="00FE7344" w:rsidP="00F21740">
            <w:pPr>
              <w:jc w:val="both"/>
              <w:rPr>
                <w:rFonts w:ascii="Arial" w:hAnsi="Arial" w:cs="Arial"/>
                <w:color w:val="000000"/>
                <w:position w:val="-2"/>
                <w:sz w:val="18"/>
                <w:szCs w:val="18"/>
              </w:rPr>
            </w:pPr>
          </w:p>
        </w:tc>
      </w:tr>
      <w:tr w:rsidR="00FE7344" w:rsidRPr="00C611E3" w14:paraId="13D498A3" w14:textId="77777777" w:rsidTr="00F21740">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D74407" w14:textId="77777777" w:rsidR="00FE7344" w:rsidRDefault="00FE7344" w:rsidP="00F21740">
            <w:pPr>
              <w:jc w:val="both"/>
              <w:rPr>
                <w:rFonts w:ascii="Arial" w:hAnsi="Arial" w:cs="Arial"/>
                <w:color w:val="000000"/>
                <w:position w:val="-2"/>
                <w:sz w:val="18"/>
                <w:szCs w:val="18"/>
              </w:rPr>
            </w:pPr>
            <w:r>
              <w:rPr>
                <w:rFonts w:ascii="Arial" w:hAnsi="Arial" w:cs="Arial"/>
                <w:color w:val="000000"/>
                <w:position w:val="-2"/>
                <w:sz w:val="18"/>
                <w:szCs w:val="18"/>
              </w:rPr>
              <w:t>Navedba ali gre za čisto oziroma brezemisijsko vozilo (DA / NE)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59A9D2" w14:textId="77777777" w:rsidR="00FE7344" w:rsidRPr="00C611E3" w:rsidRDefault="00FE7344" w:rsidP="00F21740">
            <w:pPr>
              <w:jc w:val="both"/>
              <w:rPr>
                <w:rFonts w:ascii="Arial" w:hAnsi="Arial" w:cs="Arial"/>
                <w:color w:val="000000"/>
                <w:position w:val="-2"/>
                <w:sz w:val="18"/>
                <w:szCs w:val="18"/>
              </w:rPr>
            </w:pPr>
          </w:p>
        </w:tc>
      </w:tr>
    </w:tbl>
    <w:p w14:paraId="46DE8660" w14:textId="3F8AA539" w:rsidR="00FC4679" w:rsidRPr="00C611E3" w:rsidRDefault="00FC4679" w:rsidP="00FC4679">
      <w:pPr>
        <w:spacing w:before="225" w:after="225"/>
        <w:jc w:val="both"/>
        <w:rPr>
          <w:rFonts w:ascii="Arial" w:hAnsi="Arial" w:cs="Arial"/>
          <w:sz w:val="18"/>
          <w:szCs w:val="18"/>
        </w:rPr>
      </w:pPr>
      <w:r w:rsidRPr="00C611E3">
        <w:rPr>
          <w:rFonts w:ascii="Arial" w:hAnsi="Arial" w:cs="Arial"/>
          <w:i/>
          <w:iCs/>
          <w:color w:val="000000"/>
          <w:sz w:val="18"/>
          <w:szCs w:val="18"/>
        </w:rPr>
        <w:t>Opomba: v primeru več vozil, se tabele kopirajo.</w:t>
      </w:r>
    </w:p>
    <w:p w14:paraId="61D5FA26" w14:textId="264614B8" w:rsidR="00FC4679" w:rsidRDefault="00FC4679" w:rsidP="00FC4679">
      <w:pPr>
        <w:spacing w:before="225" w:after="225"/>
        <w:jc w:val="both"/>
        <w:rPr>
          <w:rFonts w:ascii="Arial" w:hAnsi="Arial" w:cs="Arial"/>
          <w:color w:val="000000"/>
          <w:sz w:val="18"/>
          <w:szCs w:val="18"/>
        </w:rPr>
      </w:pPr>
      <w:r w:rsidRPr="00C611E3">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14:paraId="6995B075" w14:textId="2E9F5BA3" w:rsidR="00FE7344" w:rsidRDefault="00FE7344" w:rsidP="00FC4679">
      <w:pPr>
        <w:spacing w:before="225" w:after="225"/>
        <w:jc w:val="both"/>
        <w:rPr>
          <w:rFonts w:ascii="Arial" w:hAnsi="Arial" w:cs="Arial"/>
          <w:color w:val="000000"/>
          <w:sz w:val="18"/>
          <w:szCs w:val="18"/>
        </w:rPr>
      </w:pPr>
    </w:p>
    <w:p w14:paraId="328B3B9B" w14:textId="77777777" w:rsidR="00FE7344" w:rsidRPr="00C611E3" w:rsidRDefault="00FE7344" w:rsidP="00FC4679">
      <w:pPr>
        <w:spacing w:before="225" w:after="225"/>
        <w:jc w:val="both"/>
        <w:rPr>
          <w:rFonts w:ascii="Arial" w:hAnsi="Arial" w:cs="Arial"/>
          <w:sz w:val="18"/>
          <w:szCs w:val="18"/>
        </w:rPr>
      </w:pPr>
    </w:p>
    <w:p w14:paraId="343E2E39" w14:textId="77777777" w:rsidR="00FC4679" w:rsidRDefault="00FC4679" w:rsidP="00FC4679">
      <w:pPr>
        <w:spacing w:before="225" w:after="225"/>
        <w:jc w:val="both"/>
        <w:rPr>
          <w:rFonts w:ascii="Arial" w:hAnsi="Arial" w:cs="Arial"/>
          <w:color w:val="000000"/>
          <w:sz w:val="18"/>
          <w:szCs w:val="18"/>
        </w:rPr>
      </w:pPr>
    </w:p>
    <w:p w14:paraId="0EF752F3" w14:textId="6B68F2F9"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t>Kraj: ______________</w:t>
      </w:r>
    </w:p>
    <w:p w14:paraId="4135DD1E" w14:textId="77777777"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t>Datum: ____________</w:t>
      </w:r>
    </w:p>
    <w:p w14:paraId="4A709227" w14:textId="77777777" w:rsidR="00FC4679" w:rsidRPr="00C611E3" w:rsidRDefault="00FC4679" w:rsidP="00FC4679">
      <w:pPr>
        <w:spacing w:before="225" w:after="225"/>
        <w:jc w:val="both"/>
        <w:rPr>
          <w:rFonts w:ascii="Arial" w:hAnsi="Arial" w:cs="Arial"/>
          <w:sz w:val="18"/>
          <w:szCs w:val="18"/>
        </w:rPr>
      </w:pPr>
      <w:r w:rsidRPr="00C611E3">
        <w:rPr>
          <w:rFonts w:ascii="Arial" w:hAnsi="Arial" w:cs="Arial"/>
          <w:color w:val="000000"/>
          <w:sz w:val="18"/>
          <w:szCs w:val="18"/>
        </w:rPr>
        <w:t> </w:t>
      </w:r>
    </w:p>
    <w:p w14:paraId="5BA3BC3B" w14:textId="77777777" w:rsidR="00FC4679" w:rsidRPr="00C611E3" w:rsidRDefault="00FC4679" w:rsidP="00FC4679">
      <w:pPr>
        <w:spacing w:before="225" w:after="225"/>
        <w:jc w:val="right"/>
        <w:rPr>
          <w:rFonts w:ascii="Arial" w:hAnsi="Arial" w:cs="Arial"/>
          <w:sz w:val="18"/>
          <w:szCs w:val="18"/>
        </w:rPr>
      </w:pPr>
      <w:r w:rsidRPr="00C611E3">
        <w:rPr>
          <w:rFonts w:ascii="Arial" w:hAnsi="Arial" w:cs="Arial"/>
          <w:color w:val="000000"/>
          <w:sz w:val="18"/>
          <w:szCs w:val="18"/>
        </w:rPr>
        <w:t>Podpis in žig:</w:t>
      </w:r>
    </w:p>
    <w:p w14:paraId="33790A03" w14:textId="77777777" w:rsidR="00FC4679" w:rsidRPr="00C611E3" w:rsidRDefault="00FC4679" w:rsidP="00FC4679">
      <w:pPr>
        <w:spacing w:before="225" w:after="225"/>
        <w:jc w:val="right"/>
        <w:rPr>
          <w:rFonts w:ascii="Arial" w:hAnsi="Arial" w:cs="Arial"/>
          <w:sz w:val="18"/>
          <w:szCs w:val="18"/>
        </w:rPr>
      </w:pPr>
      <w:r w:rsidRPr="00C611E3">
        <w:rPr>
          <w:rFonts w:ascii="Arial" w:hAnsi="Arial" w:cs="Arial"/>
          <w:color w:val="000000"/>
          <w:sz w:val="18"/>
          <w:szCs w:val="18"/>
        </w:rPr>
        <w:t>___________________</w:t>
      </w:r>
    </w:p>
    <w:p w14:paraId="177A93F6" w14:textId="77777777" w:rsidR="00743A6D" w:rsidRDefault="00743A6D">
      <w:pPr>
        <w:rPr>
          <w:rFonts w:ascii="Arial" w:hAnsi="Arial" w:cs="Arial"/>
          <w:sz w:val="18"/>
          <w:szCs w:val="18"/>
        </w:rPr>
      </w:pPr>
      <w:r>
        <w:rPr>
          <w:rFonts w:ascii="Arial" w:hAnsi="Arial" w:cs="Arial"/>
          <w:sz w:val="18"/>
          <w:szCs w:val="18"/>
        </w:rPr>
        <w:br w:type="page"/>
      </w:r>
    </w:p>
    <w:p w14:paraId="3B9EB265" w14:textId="53D65B17" w:rsidR="0037079D" w:rsidRPr="00590863" w:rsidRDefault="0037079D" w:rsidP="0037079D">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522EA76E" w14:textId="77777777" w:rsidR="0037079D" w:rsidRPr="00252358" w:rsidRDefault="0037079D" w:rsidP="0037079D"/>
    <w:p w14:paraId="62D9FF86" w14:textId="498A35A3" w:rsidR="0037079D" w:rsidRDefault="0037079D" w:rsidP="0037079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7079D">
        <w:rPr>
          <w:rFonts w:ascii="Arial" w:hAnsi="Arial" w:cs="Arial"/>
        </w:rPr>
        <w:t>Vzorec menične izjave za resnost ponudbe</w:t>
      </w:r>
    </w:p>
    <w:p w14:paraId="602CAC57" w14:textId="77777777" w:rsidR="0037079D" w:rsidRDefault="0037079D" w:rsidP="0037079D">
      <w:pPr>
        <w:rPr>
          <w:rFonts w:ascii="Arial" w:hAnsi="Arial" w:cs="Arial"/>
          <w:sz w:val="18"/>
          <w:szCs w:val="18"/>
        </w:rPr>
      </w:pPr>
    </w:p>
    <w:p w14:paraId="1D6DC09D" w14:textId="77777777" w:rsidR="0037079D" w:rsidRPr="00C611E3" w:rsidRDefault="0037079D" w:rsidP="0037079D">
      <w:pPr>
        <w:spacing w:before="225" w:after="225"/>
        <w:jc w:val="center"/>
        <w:rPr>
          <w:rFonts w:ascii="Arial" w:hAnsi="Arial" w:cs="Arial"/>
          <w:sz w:val="18"/>
          <w:szCs w:val="18"/>
        </w:rPr>
      </w:pPr>
      <w:r w:rsidRPr="00C611E3">
        <w:rPr>
          <w:rFonts w:ascii="Arial" w:hAnsi="Arial" w:cs="Arial"/>
          <w:b/>
          <w:bCs/>
          <w:color w:val="000000"/>
          <w:sz w:val="18"/>
          <w:szCs w:val="18"/>
        </w:rPr>
        <w:t>MENIČNA IZJAVA</w:t>
      </w:r>
    </w:p>
    <w:p w14:paraId="16831B68" w14:textId="77777777" w:rsidR="0037079D" w:rsidRPr="00C611E3" w:rsidRDefault="0037079D" w:rsidP="0037079D">
      <w:pPr>
        <w:spacing w:before="225" w:after="225"/>
        <w:jc w:val="both"/>
        <w:rPr>
          <w:rFonts w:ascii="Arial" w:hAnsi="Arial" w:cs="Arial"/>
          <w:sz w:val="18"/>
          <w:szCs w:val="18"/>
        </w:rPr>
      </w:pPr>
      <w:r w:rsidRPr="00C611E3">
        <w:rPr>
          <w:rFonts w:ascii="Arial" w:hAnsi="Arial" w:cs="Arial"/>
          <w:color w:val="000000"/>
          <w:sz w:val="18"/>
          <w:szCs w:val="18"/>
        </w:rPr>
        <w:t>s pooblastilom za izpolnitev in unovčenje menice</w:t>
      </w:r>
    </w:p>
    <w:p w14:paraId="3EBF2C7D" w14:textId="77777777" w:rsidR="0037079D" w:rsidRPr="00C611E3" w:rsidRDefault="0037079D" w:rsidP="0037079D">
      <w:pPr>
        <w:spacing w:before="225" w:after="225"/>
        <w:jc w:val="both"/>
        <w:rPr>
          <w:rFonts w:ascii="Arial" w:hAnsi="Arial" w:cs="Arial"/>
          <w:sz w:val="18"/>
          <w:szCs w:val="18"/>
        </w:rPr>
      </w:pPr>
      <w:r w:rsidRPr="00C611E3">
        <w:rPr>
          <w:rFonts w:ascii="Arial" w:hAnsi="Arial" w:cs="Arial"/>
          <w:color w:val="000000"/>
          <w:sz w:val="18"/>
          <w:szCs w:val="18"/>
        </w:rPr>
        <w:t xml:space="preserve">Naročniku </w:t>
      </w:r>
      <w:r>
        <w:rPr>
          <w:rFonts w:ascii="Arial" w:hAnsi="Arial" w:cs="Arial"/>
          <w:color w:val="000000"/>
          <w:sz w:val="18"/>
          <w:szCs w:val="18"/>
        </w:rPr>
        <w:t>OBČINA LOŠKI POTOK, Hrib 17, 1318 Loški Potok</w:t>
      </w:r>
      <w:r w:rsidRPr="00C611E3">
        <w:rPr>
          <w:rFonts w:ascii="Arial" w:hAnsi="Arial" w:cs="Arial"/>
          <w:color w:val="000000"/>
          <w:sz w:val="18"/>
          <w:szCs w:val="18"/>
        </w:rPr>
        <w:t>, kot zavarovanje za </w:t>
      </w:r>
      <w:r w:rsidRPr="00C611E3">
        <w:rPr>
          <w:rFonts w:ascii="Arial" w:hAnsi="Arial" w:cs="Arial"/>
          <w:b/>
          <w:bCs/>
          <w:color w:val="000000"/>
          <w:sz w:val="18"/>
          <w:szCs w:val="18"/>
        </w:rPr>
        <w:t>resnost naše ponudbe</w:t>
      </w:r>
      <w:r w:rsidRPr="00C611E3">
        <w:rPr>
          <w:rFonts w:ascii="Arial" w:hAnsi="Arial" w:cs="Arial"/>
          <w:color w:val="000000"/>
          <w:sz w:val="18"/>
          <w:szCs w:val="18"/>
        </w:rPr>
        <w:t> za pridobitev javnega naročila</w:t>
      </w:r>
    </w:p>
    <w:p w14:paraId="5600AF31" w14:textId="12371A46" w:rsidR="0037079D" w:rsidRDefault="0037079D" w:rsidP="0037079D">
      <w:pPr>
        <w:spacing w:before="225" w:after="225"/>
        <w:jc w:val="center"/>
        <w:rPr>
          <w:rFonts w:ascii="Arial" w:hAnsi="Arial" w:cs="Arial"/>
          <w:b/>
          <w:sz w:val="18"/>
          <w:szCs w:val="18"/>
        </w:rPr>
      </w:pPr>
      <w:r w:rsidRPr="0037079D">
        <w:rPr>
          <w:rFonts w:ascii="Arial" w:hAnsi="Arial" w:cs="Arial"/>
          <w:b/>
          <w:sz w:val="18"/>
          <w:szCs w:val="18"/>
        </w:rPr>
        <w:t>Opravljanje dnevnih prevozov osnovnošolskih otrok v šol</w:t>
      </w:r>
      <w:r w:rsidR="006B5EFE">
        <w:rPr>
          <w:rFonts w:ascii="Arial" w:hAnsi="Arial" w:cs="Arial"/>
          <w:b/>
          <w:sz w:val="18"/>
          <w:szCs w:val="18"/>
        </w:rPr>
        <w:t>o</w:t>
      </w:r>
      <w:r w:rsidRPr="0037079D">
        <w:rPr>
          <w:rFonts w:ascii="Arial" w:hAnsi="Arial" w:cs="Arial"/>
          <w:b/>
          <w:sz w:val="18"/>
          <w:szCs w:val="18"/>
        </w:rPr>
        <w:t xml:space="preserve"> in nazaj na območju Občine Loški Potok za obdobje treh let</w:t>
      </w:r>
    </w:p>
    <w:p w14:paraId="6049012C" w14:textId="1835761B" w:rsidR="0037079D" w:rsidRPr="00C611E3" w:rsidRDefault="0037079D" w:rsidP="0037079D">
      <w:pPr>
        <w:spacing w:before="225" w:after="225"/>
        <w:jc w:val="both"/>
        <w:rPr>
          <w:rFonts w:ascii="Arial" w:hAnsi="Arial" w:cs="Arial"/>
          <w:sz w:val="18"/>
          <w:szCs w:val="18"/>
        </w:rPr>
      </w:pPr>
      <w:r w:rsidRPr="00C611E3">
        <w:rPr>
          <w:rFonts w:ascii="Arial" w:hAnsi="Arial" w:cs="Arial"/>
          <w:color w:val="000000"/>
          <w:sz w:val="18"/>
          <w:szCs w:val="18"/>
        </w:rPr>
        <w:t>izročamo bianko lastno menico ter menično izjavo s pooblastilom za izpolnitev in unovčenje menice.</w:t>
      </w:r>
    </w:p>
    <w:p w14:paraId="6BBEDBA2" w14:textId="1983B6FF" w:rsidR="0037079D" w:rsidRPr="00C611E3" w:rsidRDefault="0037079D" w:rsidP="0037079D">
      <w:pPr>
        <w:spacing w:before="225" w:after="225"/>
        <w:jc w:val="both"/>
        <w:rPr>
          <w:rFonts w:ascii="Arial" w:hAnsi="Arial" w:cs="Arial"/>
          <w:sz w:val="18"/>
          <w:szCs w:val="18"/>
        </w:rPr>
      </w:pPr>
      <w:r w:rsidRPr="00C611E3">
        <w:rPr>
          <w:rFonts w:ascii="Arial" w:hAnsi="Arial" w:cs="Arial"/>
          <w:color w:val="000000"/>
          <w:sz w:val="18"/>
          <w:szCs w:val="18"/>
        </w:rPr>
        <w:t xml:space="preserve">Naročnika </w:t>
      </w:r>
      <w:r>
        <w:rPr>
          <w:rFonts w:ascii="Arial" w:hAnsi="Arial" w:cs="Arial"/>
          <w:color w:val="000000"/>
          <w:sz w:val="18"/>
          <w:szCs w:val="18"/>
        </w:rPr>
        <w:t>OBČINA LOŠKI POTOK, Hrib-Loški Potok 17, 1318 Loški Potok,</w:t>
      </w:r>
      <w:r w:rsidRPr="00C611E3">
        <w:rPr>
          <w:rFonts w:ascii="Arial" w:hAnsi="Arial" w:cs="Arial"/>
          <w:color w:val="000000"/>
          <w:sz w:val="18"/>
          <w:szCs w:val="18"/>
        </w:rPr>
        <w:t xml:space="preserve"> pooblaščamo, da izpolni priloženo menico z zneskom v višini</w:t>
      </w:r>
      <w:r w:rsidRPr="00C611E3">
        <w:rPr>
          <w:rFonts w:ascii="Arial" w:hAnsi="Arial" w:cs="Arial"/>
          <w:b/>
          <w:bCs/>
          <w:color w:val="000000"/>
          <w:sz w:val="18"/>
          <w:szCs w:val="18"/>
        </w:rPr>
        <w:t xml:space="preserve"> </w:t>
      </w:r>
      <w:r w:rsidR="00D815D5">
        <w:rPr>
          <w:rFonts w:ascii="Arial" w:hAnsi="Arial" w:cs="Arial"/>
          <w:b/>
          <w:bCs/>
          <w:color w:val="000000"/>
          <w:sz w:val="18"/>
          <w:szCs w:val="18"/>
        </w:rPr>
        <w:t>4.000,00</w:t>
      </w:r>
      <w:r w:rsidRPr="00C611E3">
        <w:rPr>
          <w:rFonts w:ascii="Arial" w:hAnsi="Arial" w:cs="Arial"/>
          <w:b/>
          <w:bCs/>
          <w:color w:val="000000"/>
          <w:sz w:val="18"/>
          <w:szCs w:val="18"/>
        </w:rPr>
        <w:t xml:space="preserve"> EUR</w:t>
      </w:r>
    </w:p>
    <w:p w14:paraId="13FCD036" w14:textId="77777777" w:rsidR="0037079D" w:rsidRPr="00C611E3" w:rsidRDefault="0037079D" w:rsidP="0037079D">
      <w:pPr>
        <w:spacing w:before="225" w:after="225"/>
        <w:jc w:val="both"/>
        <w:rPr>
          <w:rFonts w:ascii="Arial" w:hAnsi="Arial" w:cs="Arial"/>
          <w:sz w:val="18"/>
          <w:szCs w:val="18"/>
        </w:rPr>
      </w:pPr>
      <w:r w:rsidRPr="00C611E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37079D" w:rsidRPr="00C611E3" w14:paraId="32C90679" w14:textId="77777777" w:rsidTr="00F21740">
        <w:tc>
          <w:tcPr>
            <w:tcW w:w="0" w:type="auto"/>
            <w:tcMar>
              <w:top w:w="0" w:type="auto"/>
              <w:bottom w:w="0" w:type="auto"/>
            </w:tcMar>
          </w:tcPr>
          <w:p w14:paraId="64CC72EB" w14:textId="77777777" w:rsidR="0037079D" w:rsidRPr="00C611E3" w:rsidRDefault="0037079D" w:rsidP="0037079D">
            <w:pPr>
              <w:numPr>
                <w:ilvl w:val="0"/>
                <w:numId w:val="46"/>
              </w:numPr>
              <w:jc w:val="both"/>
              <w:rPr>
                <w:rFonts w:ascii="Arial" w:hAnsi="Arial" w:cs="Arial"/>
                <w:color w:val="000000"/>
                <w:sz w:val="18"/>
                <w:szCs w:val="18"/>
              </w:rPr>
            </w:pPr>
            <w:r w:rsidRPr="00C611E3">
              <w:rPr>
                <w:rFonts w:ascii="Arial" w:hAnsi="Arial" w:cs="Arial"/>
                <w:color w:val="000000"/>
                <w:sz w:val="18"/>
                <w:szCs w:val="18"/>
              </w:rPr>
              <w:t>ponudbo umaknemo po roku za oddajo ponudb oziroma odstopimo od ponudbe ali</w:t>
            </w:r>
          </w:p>
          <w:p w14:paraId="12619045" w14:textId="77777777" w:rsidR="0037079D" w:rsidRPr="00C611E3" w:rsidRDefault="0037079D" w:rsidP="0037079D">
            <w:pPr>
              <w:numPr>
                <w:ilvl w:val="0"/>
                <w:numId w:val="46"/>
              </w:numPr>
              <w:jc w:val="both"/>
              <w:rPr>
                <w:rFonts w:ascii="Arial" w:hAnsi="Arial" w:cs="Arial"/>
                <w:color w:val="000000"/>
                <w:sz w:val="18"/>
                <w:szCs w:val="18"/>
              </w:rPr>
            </w:pPr>
            <w:r w:rsidRPr="00C611E3">
              <w:rPr>
                <w:rFonts w:ascii="Arial" w:hAnsi="Arial" w:cs="Arial"/>
                <w:color w:val="000000"/>
                <w:sz w:val="18"/>
                <w:szCs w:val="18"/>
              </w:rPr>
              <w:t>ne predložimo zahtevanih dokazil ali pojasnil za navedbe v ponudbi v določenem roku ali</w:t>
            </w:r>
          </w:p>
          <w:p w14:paraId="43E853F3" w14:textId="77777777" w:rsidR="0037079D" w:rsidRPr="00C611E3" w:rsidRDefault="0037079D" w:rsidP="0037079D">
            <w:pPr>
              <w:numPr>
                <w:ilvl w:val="0"/>
                <w:numId w:val="46"/>
              </w:numPr>
              <w:jc w:val="both"/>
              <w:rPr>
                <w:rFonts w:ascii="Arial" w:hAnsi="Arial" w:cs="Arial"/>
                <w:color w:val="000000"/>
                <w:sz w:val="18"/>
                <w:szCs w:val="18"/>
              </w:rPr>
            </w:pPr>
            <w:r w:rsidRPr="00C611E3">
              <w:rPr>
                <w:rFonts w:ascii="Arial" w:hAnsi="Arial" w:cs="Arial"/>
                <w:color w:val="000000"/>
                <w:sz w:val="18"/>
                <w:szCs w:val="18"/>
              </w:rPr>
              <w:t>ne soglašamo z odpravo napak v ponudbi ali</w:t>
            </w:r>
          </w:p>
          <w:p w14:paraId="42E9638C" w14:textId="77777777" w:rsidR="0037079D" w:rsidRPr="00C611E3" w:rsidRDefault="0037079D" w:rsidP="0037079D">
            <w:pPr>
              <w:numPr>
                <w:ilvl w:val="0"/>
                <w:numId w:val="46"/>
              </w:numPr>
              <w:jc w:val="both"/>
              <w:rPr>
                <w:rFonts w:ascii="Arial" w:hAnsi="Arial" w:cs="Arial"/>
                <w:color w:val="000000"/>
                <w:sz w:val="18"/>
                <w:szCs w:val="18"/>
              </w:rPr>
            </w:pPr>
            <w:r w:rsidRPr="00C611E3">
              <w:rPr>
                <w:rFonts w:ascii="Arial" w:hAnsi="Arial" w:cs="Arial"/>
                <w:color w:val="000000"/>
                <w:sz w:val="18"/>
                <w:szCs w:val="18"/>
              </w:rPr>
              <w:t>ne sklenemo pogodbe v določenem roku ali</w:t>
            </w:r>
          </w:p>
          <w:p w14:paraId="0E9CDCA3" w14:textId="77777777" w:rsidR="0037079D" w:rsidRPr="00C611E3" w:rsidRDefault="0037079D" w:rsidP="0037079D">
            <w:pPr>
              <w:numPr>
                <w:ilvl w:val="0"/>
                <w:numId w:val="46"/>
              </w:numPr>
              <w:jc w:val="both"/>
              <w:rPr>
                <w:rFonts w:ascii="Arial" w:hAnsi="Arial" w:cs="Arial"/>
                <w:color w:val="000000"/>
                <w:sz w:val="18"/>
                <w:szCs w:val="18"/>
              </w:rPr>
            </w:pPr>
            <w:r w:rsidRPr="00C611E3">
              <w:rPr>
                <w:rFonts w:ascii="Arial" w:hAnsi="Arial" w:cs="Arial"/>
                <w:color w:val="000000"/>
                <w:sz w:val="18"/>
                <w:szCs w:val="18"/>
              </w:rPr>
              <w:t>po sklenitvi pogodbe v določenem roku ne predložimo zavarovanja za dobro izvedbo pogodbenih obveznosti.</w:t>
            </w:r>
          </w:p>
        </w:tc>
      </w:tr>
    </w:tbl>
    <w:p w14:paraId="650A1EB4" w14:textId="77777777" w:rsidR="0037079D" w:rsidRPr="00C611E3" w:rsidRDefault="0037079D" w:rsidP="0037079D">
      <w:pPr>
        <w:spacing w:before="225" w:after="225"/>
        <w:jc w:val="both"/>
        <w:rPr>
          <w:rFonts w:ascii="Arial" w:hAnsi="Arial" w:cs="Arial"/>
          <w:sz w:val="18"/>
          <w:szCs w:val="18"/>
        </w:rPr>
      </w:pPr>
      <w:r w:rsidRPr="00C611E3">
        <w:rPr>
          <w:rFonts w:ascii="Arial" w:hAnsi="Arial" w:cs="Arial"/>
          <w:color w:val="000000"/>
          <w:sz w:val="18"/>
          <w:szCs w:val="18"/>
        </w:rPr>
        <w:t>Menična izjava je veljavna od njenega podpisa do izteka roka veljavnosti zavarovanja za resnost ponudbe po predmetnem naročilu, t.j. najkasneje do ____________.</w:t>
      </w:r>
    </w:p>
    <w:p w14:paraId="5048DBEC" w14:textId="77777777" w:rsidR="0037079D" w:rsidRPr="00C611E3" w:rsidRDefault="0037079D" w:rsidP="0037079D">
      <w:pPr>
        <w:spacing w:before="225" w:after="225"/>
        <w:jc w:val="both"/>
        <w:rPr>
          <w:rFonts w:ascii="Arial" w:hAnsi="Arial" w:cs="Arial"/>
          <w:sz w:val="18"/>
          <w:szCs w:val="18"/>
        </w:rPr>
      </w:pPr>
      <w:r w:rsidRPr="00C611E3">
        <w:rPr>
          <w:rFonts w:ascii="Arial" w:hAnsi="Arial" w:cs="Arial"/>
          <w:color w:val="000000"/>
          <w:sz w:val="18"/>
          <w:szCs w:val="18"/>
        </w:rPr>
        <w:t>Menica je unovčljiva pri: </w:t>
      </w:r>
      <w:r w:rsidRPr="00C611E3">
        <w:rPr>
          <w:rFonts w:ascii="Arial" w:hAnsi="Arial" w:cs="Arial"/>
          <w:color w:val="000000"/>
          <w:sz w:val="18"/>
          <w:szCs w:val="18"/>
          <w:u w:val="single"/>
        </w:rPr>
        <w:t>_______________</w:t>
      </w:r>
    </w:p>
    <w:p w14:paraId="1629C23B" w14:textId="77777777" w:rsidR="0037079D" w:rsidRPr="00C611E3" w:rsidRDefault="0037079D" w:rsidP="0037079D">
      <w:pPr>
        <w:spacing w:before="225" w:after="225"/>
        <w:jc w:val="both"/>
        <w:rPr>
          <w:rFonts w:ascii="Arial" w:hAnsi="Arial" w:cs="Arial"/>
          <w:sz w:val="18"/>
          <w:szCs w:val="18"/>
        </w:rPr>
      </w:pPr>
      <w:r w:rsidRPr="00C611E3">
        <w:rPr>
          <w:rFonts w:ascii="Arial" w:hAnsi="Arial" w:cs="Arial"/>
          <w:color w:val="000000"/>
          <w:sz w:val="18"/>
          <w:szCs w:val="18"/>
        </w:rPr>
        <w:t>s transakcijskega računa (TRR): </w:t>
      </w:r>
      <w:r w:rsidRPr="00C611E3">
        <w:rPr>
          <w:rFonts w:ascii="Arial" w:hAnsi="Arial" w:cs="Arial"/>
          <w:color w:val="000000"/>
          <w:sz w:val="18"/>
          <w:szCs w:val="18"/>
          <w:u w:val="single"/>
        </w:rPr>
        <w:t>_______________</w:t>
      </w:r>
    </w:p>
    <w:p w14:paraId="5B0D0E93" w14:textId="77777777" w:rsidR="0037079D" w:rsidRPr="00C611E3" w:rsidRDefault="0037079D" w:rsidP="0037079D">
      <w:pPr>
        <w:spacing w:before="225" w:after="225"/>
        <w:jc w:val="both"/>
        <w:rPr>
          <w:rFonts w:ascii="Arial" w:hAnsi="Arial" w:cs="Arial"/>
          <w:sz w:val="18"/>
          <w:szCs w:val="18"/>
        </w:rPr>
      </w:pPr>
      <w:r w:rsidRPr="00C611E3">
        <w:rPr>
          <w:rFonts w:ascii="Arial" w:hAnsi="Arial" w:cs="Arial"/>
          <w:color w:val="000000"/>
          <w:sz w:val="18"/>
          <w:szCs w:val="18"/>
        </w:rPr>
        <w:t>Priloga: </w:t>
      </w:r>
    </w:p>
    <w:p w14:paraId="1EF4FFA3" w14:textId="77777777" w:rsidR="0037079D" w:rsidRPr="00C611E3" w:rsidRDefault="0037079D" w:rsidP="0037079D">
      <w:pPr>
        <w:spacing w:before="225" w:after="225"/>
        <w:jc w:val="both"/>
        <w:rPr>
          <w:rFonts w:ascii="Arial" w:hAnsi="Arial" w:cs="Arial"/>
          <w:sz w:val="18"/>
          <w:szCs w:val="18"/>
        </w:rPr>
      </w:pPr>
      <w:r w:rsidRPr="00C611E3">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37079D" w:rsidRPr="00C611E3" w14:paraId="739B9685" w14:textId="77777777" w:rsidTr="00F21740">
        <w:tc>
          <w:tcPr>
            <w:tcW w:w="4080" w:type="dxa"/>
            <w:tcMar>
              <w:top w:w="75" w:type="dxa"/>
              <w:bottom w:w="75" w:type="dxa"/>
            </w:tcMar>
            <w:vAlign w:val="center"/>
          </w:tcPr>
          <w:p w14:paraId="37FFC8B6" w14:textId="77777777" w:rsidR="0037079D" w:rsidRPr="00C611E3" w:rsidRDefault="0037079D" w:rsidP="00F21740">
            <w:pPr>
              <w:jc w:val="both"/>
              <w:rPr>
                <w:rFonts w:ascii="Arial" w:hAnsi="Arial" w:cs="Arial"/>
                <w:sz w:val="18"/>
                <w:szCs w:val="18"/>
              </w:rPr>
            </w:pPr>
            <w:r w:rsidRPr="00C611E3">
              <w:rPr>
                <w:rFonts w:ascii="Arial" w:hAnsi="Arial" w:cs="Arial"/>
                <w:color w:val="000000"/>
                <w:position w:val="-2"/>
                <w:sz w:val="18"/>
                <w:szCs w:val="18"/>
              </w:rPr>
              <w:t>Kraj: </w:t>
            </w:r>
            <w:r w:rsidRPr="00C611E3">
              <w:rPr>
                <w:rFonts w:ascii="Arial" w:hAnsi="Arial" w:cs="Arial"/>
                <w:color w:val="000000"/>
                <w:position w:val="-2"/>
                <w:sz w:val="18"/>
                <w:szCs w:val="18"/>
                <w:u w:val="single"/>
              </w:rPr>
              <w:t>_______________</w:t>
            </w:r>
          </w:p>
        </w:tc>
        <w:tc>
          <w:tcPr>
            <w:tcW w:w="0" w:type="auto"/>
            <w:tcMar>
              <w:top w:w="75" w:type="dxa"/>
              <w:bottom w:w="75" w:type="dxa"/>
            </w:tcMar>
            <w:vAlign w:val="center"/>
          </w:tcPr>
          <w:p w14:paraId="6AC3C64E" w14:textId="77777777" w:rsidR="0037079D" w:rsidRPr="00C611E3" w:rsidRDefault="0037079D" w:rsidP="00F21740">
            <w:pPr>
              <w:jc w:val="both"/>
              <w:rPr>
                <w:rFonts w:ascii="Arial" w:hAnsi="Arial" w:cs="Arial"/>
                <w:sz w:val="18"/>
                <w:szCs w:val="18"/>
              </w:rPr>
            </w:pPr>
            <w:r w:rsidRPr="00C611E3">
              <w:rPr>
                <w:rFonts w:ascii="Arial" w:hAnsi="Arial" w:cs="Arial"/>
                <w:color w:val="000000"/>
                <w:position w:val="-2"/>
                <w:sz w:val="18"/>
                <w:szCs w:val="18"/>
              </w:rPr>
              <w:t>Izdajatelj menice: </w:t>
            </w:r>
            <w:r w:rsidRPr="00C611E3">
              <w:rPr>
                <w:rFonts w:ascii="Arial" w:hAnsi="Arial" w:cs="Arial"/>
                <w:color w:val="000000"/>
                <w:position w:val="-2"/>
                <w:sz w:val="18"/>
                <w:szCs w:val="18"/>
                <w:u w:val="single"/>
              </w:rPr>
              <w:t>_______________</w:t>
            </w:r>
          </w:p>
        </w:tc>
      </w:tr>
      <w:tr w:rsidR="0037079D" w:rsidRPr="00C611E3" w14:paraId="4E76A8C5" w14:textId="77777777" w:rsidTr="00F21740">
        <w:tc>
          <w:tcPr>
            <w:tcW w:w="4080" w:type="dxa"/>
            <w:tcMar>
              <w:top w:w="75" w:type="dxa"/>
              <w:bottom w:w="75" w:type="dxa"/>
            </w:tcMar>
            <w:vAlign w:val="center"/>
          </w:tcPr>
          <w:p w14:paraId="32EA53A5" w14:textId="77777777" w:rsidR="0037079D" w:rsidRPr="00C611E3" w:rsidRDefault="0037079D" w:rsidP="00F21740">
            <w:pPr>
              <w:jc w:val="both"/>
              <w:rPr>
                <w:rFonts w:ascii="Arial" w:hAnsi="Arial" w:cs="Arial"/>
                <w:sz w:val="18"/>
                <w:szCs w:val="18"/>
              </w:rPr>
            </w:pPr>
            <w:r w:rsidRPr="00C611E3">
              <w:rPr>
                <w:rFonts w:ascii="Arial" w:hAnsi="Arial" w:cs="Arial"/>
                <w:color w:val="000000"/>
                <w:position w:val="-2"/>
                <w:sz w:val="18"/>
                <w:szCs w:val="18"/>
              </w:rPr>
              <w:t>Datum: </w:t>
            </w:r>
            <w:r w:rsidRPr="00C611E3">
              <w:rPr>
                <w:rFonts w:ascii="Arial" w:hAnsi="Arial" w:cs="Arial"/>
                <w:color w:val="000000"/>
                <w:position w:val="-2"/>
                <w:sz w:val="18"/>
                <w:szCs w:val="18"/>
                <w:u w:val="single"/>
              </w:rPr>
              <w:t>_______________</w:t>
            </w:r>
          </w:p>
        </w:tc>
        <w:tc>
          <w:tcPr>
            <w:tcW w:w="0" w:type="auto"/>
            <w:tcMar>
              <w:top w:w="75" w:type="dxa"/>
              <w:bottom w:w="75" w:type="dxa"/>
            </w:tcMar>
            <w:vAlign w:val="center"/>
          </w:tcPr>
          <w:p w14:paraId="6297A6FF" w14:textId="77777777" w:rsidR="0037079D" w:rsidRPr="00C611E3" w:rsidRDefault="0037079D" w:rsidP="00F21740">
            <w:pPr>
              <w:jc w:val="both"/>
              <w:rPr>
                <w:rFonts w:ascii="Arial" w:hAnsi="Arial" w:cs="Arial"/>
                <w:sz w:val="18"/>
                <w:szCs w:val="18"/>
              </w:rPr>
            </w:pPr>
          </w:p>
          <w:p w14:paraId="6EEE7E78" w14:textId="77777777" w:rsidR="0037079D" w:rsidRPr="00C611E3" w:rsidRDefault="0037079D" w:rsidP="00F21740">
            <w:pPr>
              <w:jc w:val="both"/>
              <w:rPr>
                <w:rFonts w:ascii="Arial" w:hAnsi="Arial" w:cs="Arial"/>
                <w:sz w:val="18"/>
                <w:szCs w:val="18"/>
              </w:rPr>
            </w:pPr>
            <w:r w:rsidRPr="00C611E3">
              <w:rPr>
                <w:rFonts w:ascii="Arial" w:hAnsi="Arial" w:cs="Arial"/>
                <w:color w:val="A9A9A9"/>
                <w:position w:val="-2"/>
                <w:sz w:val="18"/>
                <w:szCs w:val="18"/>
              </w:rPr>
              <w:t>(žig in podpis)</w:t>
            </w:r>
          </w:p>
        </w:tc>
      </w:tr>
    </w:tbl>
    <w:p w14:paraId="39356C0D" w14:textId="77777777" w:rsidR="0037079D" w:rsidRPr="00C611E3" w:rsidRDefault="0037079D" w:rsidP="0037079D">
      <w:pPr>
        <w:spacing w:before="225" w:after="225"/>
        <w:jc w:val="both"/>
        <w:rPr>
          <w:rFonts w:ascii="Arial" w:hAnsi="Arial" w:cs="Arial"/>
          <w:sz w:val="18"/>
          <w:szCs w:val="18"/>
        </w:rPr>
      </w:pPr>
    </w:p>
    <w:p w14:paraId="0DE3E9A5" w14:textId="77777777" w:rsidR="0037079D" w:rsidRDefault="0037079D">
      <w:pPr>
        <w:rPr>
          <w:rFonts w:ascii="Arial" w:hAnsi="Arial" w:cs="Arial"/>
          <w:color w:val="000000"/>
          <w:sz w:val="18"/>
          <w:szCs w:val="18"/>
        </w:rPr>
      </w:pPr>
      <w:r>
        <w:rPr>
          <w:rFonts w:ascii="Arial" w:hAnsi="Arial" w:cs="Arial"/>
          <w:color w:val="000000"/>
          <w:sz w:val="18"/>
          <w:szCs w:val="18"/>
        </w:rPr>
        <w:br w:type="page"/>
      </w:r>
    </w:p>
    <w:p w14:paraId="0F7B46E9" w14:textId="732A709E"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815D5">
        <w:rPr>
          <w:rFonts w:ascii="Arial" w:hAnsi="Arial" w:cs="Arial"/>
          <w:sz w:val="18"/>
          <w:szCs w:val="18"/>
        </w:rPr>
        <w:t>10</w:t>
      </w:r>
    </w:p>
    <w:p w14:paraId="075C09F3" w14:textId="77777777" w:rsidR="00252358" w:rsidRPr="00252358" w:rsidRDefault="002548BD" w:rsidP="00252358"/>
    <w:p w14:paraId="70F676AE" w14:textId="0E43567A"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D815D5">
        <w:rPr>
          <w:rFonts w:ascii="Arial" w:hAnsi="Arial" w:cs="Arial"/>
        </w:rPr>
        <w:t>zavarovanja za dobro izvedbo</w:t>
      </w:r>
    </w:p>
    <w:p w14:paraId="636ABAE2"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i/>
          <w:iCs/>
          <w:color w:val="000000"/>
          <w:sz w:val="18"/>
          <w:szCs w:val="18"/>
        </w:rPr>
        <w:t>Glava s podatki o garantu (zavarovalnici/banki) ali SWIFT ključ</w:t>
      </w:r>
    </w:p>
    <w:p w14:paraId="10905DBA"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color w:val="000000"/>
          <w:sz w:val="18"/>
          <w:szCs w:val="18"/>
        </w:rPr>
        <w:t xml:space="preserve">Za: </w:t>
      </w:r>
      <w:r>
        <w:rPr>
          <w:rFonts w:ascii="Arial" w:hAnsi="Arial" w:cs="Arial"/>
          <w:color w:val="000000"/>
          <w:sz w:val="18"/>
          <w:szCs w:val="18"/>
        </w:rPr>
        <w:t>OBČINA LOŠKI POTOK, Hrib-Loški Potok 17, 1318 Loški Potok</w:t>
      </w:r>
    </w:p>
    <w:p w14:paraId="0D685216"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color w:val="000000"/>
          <w:sz w:val="18"/>
          <w:szCs w:val="18"/>
        </w:rPr>
        <w:t xml:space="preserve">Datum: </w:t>
      </w:r>
      <w:r w:rsidRPr="00C611E3">
        <w:rPr>
          <w:rFonts w:ascii="Arial" w:hAnsi="Arial" w:cs="Arial"/>
          <w:i/>
          <w:iCs/>
          <w:color w:val="000000"/>
          <w:sz w:val="18"/>
          <w:szCs w:val="18"/>
        </w:rPr>
        <w:t>(vpiše se datum izdaje)</w:t>
      </w:r>
    </w:p>
    <w:p w14:paraId="7621BB3B"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VRSTA ZAVAROVANJA:</w:t>
      </w:r>
      <w:r w:rsidRPr="00C611E3">
        <w:rPr>
          <w:rFonts w:ascii="Arial" w:hAnsi="Arial" w:cs="Arial"/>
          <w:color w:val="000000"/>
          <w:sz w:val="18"/>
          <w:szCs w:val="18"/>
        </w:rPr>
        <w:t xml:space="preserve"> </w:t>
      </w:r>
      <w:r w:rsidRPr="00C611E3">
        <w:rPr>
          <w:rFonts w:ascii="Arial" w:hAnsi="Arial" w:cs="Arial"/>
          <w:i/>
          <w:iCs/>
          <w:color w:val="000000"/>
          <w:sz w:val="18"/>
          <w:szCs w:val="18"/>
        </w:rPr>
        <w:t>(vpiše se vrsta zavarovanja: kavcijsko zavarovanje/bančna garancija)</w:t>
      </w:r>
    </w:p>
    <w:p w14:paraId="0718AAD7"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ŠTEVILKA:</w:t>
      </w:r>
      <w:r w:rsidRPr="00C611E3">
        <w:rPr>
          <w:rFonts w:ascii="Arial" w:hAnsi="Arial" w:cs="Arial"/>
          <w:color w:val="000000"/>
          <w:sz w:val="18"/>
          <w:szCs w:val="18"/>
        </w:rPr>
        <w:t xml:space="preserve"> </w:t>
      </w:r>
      <w:r w:rsidRPr="00C611E3">
        <w:rPr>
          <w:rFonts w:ascii="Arial" w:hAnsi="Arial" w:cs="Arial"/>
          <w:i/>
          <w:iCs/>
          <w:color w:val="000000"/>
          <w:sz w:val="18"/>
          <w:szCs w:val="18"/>
        </w:rPr>
        <w:t>(vpiše se številka zavarovanja)</w:t>
      </w:r>
    </w:p>
    <w:p w14:paraId="585EBCDE"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GARANT:</w:t>
      </w:r>
      <w:r w:rsidRPr="00C611E3">
        <w:rPr>
          <w:rFonts w:ascii="Arial" w:hAnsi="Arial" w:cs="Arial"/>
          <w:color w:val="000000"/>
          <w:sz w:val="18"/>
          <w:szCs w:val="18"/>
        </w:rPr>
        <w:t xml:space="preserve"> </w:t>
      </w:r>
      <w:r w:rsidRPr="00C611E3">
        <w:rPr>
          <w:rFonts w:ascii="Arial" w:hAnsi="Arial" w:cs="Arial"/>
          <w:i/>
          <w:iCs/>
          <w:color w:val="000000"/>
          <w:sz w:val="18"/>
          <w:szCs w:val="18"/>
        </w:rPr>
        <w:t>(vpiše se ime in naslov zavarovalnice/banke v kraju izdaje)</w:t>
      </w:r>
    </w:p>
    <w:p w14:paraId="4580646B"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NAROČNIK:</w:t>
      </w:r>
      <w:r w:rsidRPr="00C611E3">
        <w:rPr>
          <w:rFonts w:ascii="Arial" w:hAnsi="Arial" w:cs="Arial"/>
          <w:color w:val="000000"/>
          <w:sz w:val="18"/>
          <w:szCs w:val="18"/>
        </w:rPr>
        <w:t xml:space="preserve"> </w:t>
      </w:r>
      <w:r w:rsidRPr="00C611E3">
        <w:rPr>
          <w:rFonts w:ascii="Arial" w:hAnsi="Arial" w:cs="Arial"/>
          <w:i/>
          <w:iCs/>
          <w:color w:val="000000"/>
          <w:sz w:val="18"/>
          <w:szCs w:val="18"/>
        </w:rPr>
        <w:t>(vpiše se ime in naslov naročnika zavarovanja, tj. v postopku javnega naročanja izbranega ponudnika)</w:t>
      </w:r>
    </w:p>
    <w:p w14:paraId="6999398E"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UPRAVIČENEC:</w:t>
      </w:r>
      <w:r w:rsidRPr="00C611E3">
        <w:rPr>
          <w:rFonts w:ascii="Arial" w:hAnsi="Arial" w:cs="Arial"/>
          <w:color w:val="000000"/>
          <w:sz w:val="18"/>
          <w:szCs w:val="18"/>
        </w:rPr>
        <w:t xml:space="preserve"> </w:t>
      </w:r>
      <w:r>
        <w:rPr>
          <w:rFonts w:ascii="Arial" w:hAnsi="Arial" w:cs="Arial"/>
          <w:color w:val="000000"/>
          <w:sz w:val="18"/>
          <w:szCs w:val="18"/>
        </w:rPr>
        <w:t>OBČINA LOŠKI POTOK, Hrib- Loški Potok 17, 1318 Loški Potok</w:t>
      </w:r>
    </w:p>
    <w:p w14:paraId="2D45217A" w14:textId="48564BBE" w:rsidR="001B3E94" w:rsidRDefault="00D815D5" w:rsidP="00D815D5">
      <w:pPr>
        <w:spacing w:before="225" w:after="225"/>
        <w:jc w:val="both"/>
        <w:rPr>
          <w:rFonts w:ascii="Arial" w:hAnsi="Arial" w:cs="Arial"/>
          <w:b/>
          <w:sz w:val="18"/>
          <w:szCs w:val="18"/>
        </w:rPr>
      </w:pPr>
      <w:r w:rsidRPr="00C611E3">
        <w:rPr>
          <w:rFonts w:ascii="Arial" w:hAnsi="Arial" w:cs="Arial"/>
          <w:b/>
          <w:bCs/>
          <w:color w:val="000000"/>
          <w:sz w:val="18"/>
          <w:szCs w:val="18"/>
        </w:rPr>
        <w:t>OSNOVNI POSEL:</w:t>
      </w:r>
      <w:r w:rsidRPr="00C611E3">
        <w:rPr>
          <w:rFonts w:ascii="Arial" w:hAnsi="Arial" w:cs="Arial"/>
          <w:color w:val="000000"/>
          <w:sz w:val="18"/>
          <w:szCs w:val="18"/>
        </w:rPr>
        <w:t xml:space="preserve"> obveznost naročnika zavarovanja iz pogodbe št. z dne </w:t>
      </w:r>
      <w:r w:rsidRPr="00C611E3">
        <w:rPr>
          <w:rFonts w:ascii="Arial" w:hAnsi="Arial" w:cs="Arial"/>
          <w:i/>
          <w:iCs/>
          <w:color w:val="000000"/>
          <w:sz w:val="18"/>
          <w:szCs w:val="18"/>
        </w:rPr>
        <w:t>(vpiše se številko in datum pogodbe o izvedbi javnega naročila, sklenjene na podlagi postopka z oznako XXXXXX)</w:t>
      </w:r>
      <w:r w:rsidRPr="00C611E3">
        <w:rPr>
          <w:rFonts w:ascii="Arial" w:hAnsi="Arial" w:cs="Arial"/>
          <w:color w:val="000000"/>
          <w:sz w:val="18"/>
          <w:szCs w:val="18"/>
        </w:rPr>
        <w:t xml:space="preserve"> za </w:t>
      </w:r>
      <w:r w:rsidR="001B3E94" w:rsidRPr="001B3E94">
        <w:rPr>
          <w:rFonts w:ascii="Arial" w:hAnsi="Arial" w:cs="Arial"/>
          <w:b/>
          <w:sz w:val="18"/>
          <w:szCs w:val="18"/>
        </w:rPr>
        <w:t>Opravljanje dnevnih prevozov osnovnošolskih otrok v šol</w:t>
      </w:r>
      <w:r w:rsidR="006B5EFE">
        <w:rPr>
          <w:rFonts w:ascii="Arial" w:hAnsi="Arial" w:cs="Arial"/>
          <w:b/>
          <w:sz w:val="18"/>
          <w:szCs w:val="18"/>
        </w:rPr>
        <w:t>o</w:t>
      </w:r>
      <w:r w:rsidR="001B3E94" w:rsidRPr="001B3E94">
        <w:rPr>
          <w:rFonts w:ascii="Arial" w:hAnsi="Arial" w:cs="Arial"/>
          <w:b/>
          <w:sz w:val="18"/>
          <w:szCs w:val="18"/>
        </w:rPr>
        <w:t xml:space="preserve"> in nazaj na območju Občine Loški Potok za obdobje treh let</w:t>
      </w:r>
    </w:p>
    <w:p w14:paraId="1AC2979F" w14:textId="5C4A6658"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ZNESEK IN VALUTA: 10% pogodbene vrednosti z DDV</w:t>
      </w:r>
    </w:p>
    <w:p w14:paraId="363F64DC"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LISTINE, KI JIH JE POLEG IZJAVE TREBA PRILOŽITI ZAHTEVI ZA PLAČILO IN SE IZRECNO ZAHTEVAJO V SPODNJEM BESEDILU:</w:t>
      </w:r>
    </w:p>
    <w:p w14:paraId="390D2B4E"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color w:val="000000"/>
          <w:sz w:val="18"/>
          <w:szCs w:val="18"/>
        </w:rPr>
        <w:t>1. Izjava Uprave RS za javna plačila, da so zahtevek za unovčenje podpisale osebe, ki so pooblaščene za zastopanje;</w:t>
      </w:r>
    </w:p>
    <w:p w14:paraId="494331F1"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color w:val="000000"/>
          <w:sz w:val="18"/>
          <w:szCs w:val="18"/>
        </w:rPr>
        <w:t>2. Kopija garancije št. ______________</w:t>
      </w:r>
    </w:p>
    <w:p w14:paraId="31DFC5E4"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JEZIK V ZAHTEVANIH LISTINAH:</w:t>
      </w:r>
      <w:r w:rsidRPr="00C611E3">
        <w:rPr>
          <w:rFonts w:ascii="Arial" w:hAnsi="Arial" w:cs="Arial"/>
          <w:color w:val="000000"/>
          <w:sz w:val="18"/>
          <w:szCs w:val="18"/>
        </w:rPr>
        <w:t xml:space="preserve"> slovenski</w:t>
      </w:r>
    </w:p>
    <w:p w14:paraId="70B77F69"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OBLIKA PREDLOŽITVE:</w:t>
      </w:r>
      <w:r w:rsidRPr="00C611E3">
        <w:rPr>
          <w:rFonts w:ascii="Arial" w:hAnsi="Arial" w:cs="Arial"/>
          <w:color w:val="000000"/>
          <w:sz w:val="18"/>
          <w:szCs w:val="18"/>
        </w:rPr>
        <w:t xml:space="preserve"> v papirni obliki s priporočeno pošto</w:t>
      </w:r>
    </w:p>
    <w:p w14:paraId="4A9FD934"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KRAJ PREDLOŽITVE:</w:t>
      </w:r>
      <w:r w:rsidRPr="00C611E3">
        <w:rPr>
          <w:rFonts w:ascii="Arial" w:hAnsi="Arial" w:cs="Arial"/>
          <w:color w:val="000000"/>
          <w:sz w:val="18"/>
          <w:szCs w:val="18"/>
        </w:rPr>
        <w:t xml:space="preserve"> </w:t>
      </w:r>
      <w:r w:rsidRPr="00C611E3">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15C75AE"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DATUM VELJAVNOSTI:</w:t>
      </w:r>
      <w:r w:rsidRPr="00C611E3">
        <w:rPr>
          <w:rFonts w:ascii="Arial" w:hAnsi="Arial" w:cs="Arial"/>
          <w:color w:val="000000"/>
          <w:sz w:val="18"/>
          <w:szCs w:val="18"/>
        </w:rPr>
        <w:t xml:space="preserve"> DD. MM. LLLL </w:t>
      </w:r>
      <w:r w:rsidRPr="00C611E3">
        <w:rPr>
          <w:rFonts w:ascii="Arial" w:hAnsi="Arial" w:cs="Arial"/>
          <w:i/>
          <w:iCs/>
          <w:color w:val="000000"/>
          <w:sz w:val="18"/>
          <w:szCs w:val="18"/>
        </w:rPr>
        <w:t>(vpiše se datum zapadlosti zavarovanja)</w:t>
      </w:r>
    </w:p>
    <w:p w14:paraId="031B9398"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b/>
          <w:bCs/>
          <w:color w:val="000000"/>
          <w:sz w:val="18"/>
          <w:szCs w:val="18"/>
        </w:rPr>
        <w:t>STRANKA, KI JE DOLŽNA PLAČATI STROŠKE:</w:t>
      </w:r>
      <w:r w:rsidRPr="00C611E3">
        <w:rPr>
          <w:rFonts w:ascii="Arial" w:hAnsi="Arial" w:cs="Arial"/>
          <w:color w:val="000000"/>
          <w:sz w:val="18"/>
          <w:szCs w:val="18"/>
        </w:rPr>
        <w:t xml:space="preserve"> </w:t>
      </w:r>
      <w:r w:rsidRPr="00C611E3">
        <w:rPr>
          <w:rFonts w:ascii="Arial" w:hAnsi="Arial" w:cs="Arial"/>
          <w:i/>
          <w:iCs/>
          <w:color w:val="000000"/>
          <w:sz w:val="18"/>
          <w:szCs w:val="18"/>
        </w:rPr>
        <w:t>(vpiše se ime naročnika zavarovanja, tj. v postopku javnega naročanja izbranega ponudnika)</w:t>
      </w:r>
    </w:p>
    <w:p w14:paraId="53F9D99A"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1DC94E"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8C09672"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color w:val="000000"/>
          <w:sz w:val="18"/>
          <w:szCs w:val="18"/>
        </w:rPr>
        <w:t>Morebitne spore v zvezi s tem zavarovanjem rešuje stvarno pristojno sodišče po sedežu upravičenca po slovenskem pravu.</w:t>
      </w:r>
    </w:p>
    <w:p w14:paraId="2F58567A"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color w:val="000000"/>
          <w:sz w:val="18"/>
          <w:szCs w:val="18"/>
        </w:rPr>
        <w:t>Za to zavarovanje veljajo Enotna pravila za garancije na poziv (EPGP) revizija iz leta 2010, izdana pri MTZ pod št. 758.</w:t>
      </w:r>
    </w:p>
    <w:p w14:paraId="6AFA4F99" w14:textId="77777777" w:rsidR="00D815D5" w:rsidRPr="00C611E3" w:rsidRDefault="00D815D5" w:rsidP="00D815D5">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815D5" w:rsidRPr="00C611E3" w14:paraId="5D1DC775" w14:textId="77777777" w:rsidTr="00F21740">
        <w:tc>
          <w:tcPr>
            <w:tcW w:w="4080" w:type="dxa"/>
            <w:tcMar>
              <w:top w:w="75" w:type="dxa"/>
              <w:bottom w:w="75" w:type="dxa"/>
            </w:tcMar>
            <w:vAlign w:val="center"/>
          </w:tcPr>
          <w:p w14:paraId="1FCC9326" w14:textId="77777777" w:rsidR="00D815D5" w:rsidRPr="00C611E3" w:rsidRDefault="00D815D5" w:rsidP="00F21740">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0635E84F" w14:textId="77777777" w:rsidR="00D815D5" w:rsidRPr="00C611E3" w:rsidRDefault="00D815D5" w:rsidP="00F21740">
            <w:pPr>
              <w:jc w:val="both"/>
              <w:rPr>
                <w:rFonts w:ascii="Arial" w:hAnsi="Arial" w:cs="Arial"/>
                <w:sz w:val="18"/>
                <w:szCs w:val="18"/>
              </w:rPr>
            </w:pPr>
            <w:r w:rsidRPr="00C611E3">
              <w:rPr>
                <w:rFonts w:ascii="Arial" w:hAnsi="Arial" w:cs="Arial"/>
                <w:color w:val="000000"/>
                <w:position w:val="-2"/>
                <w:sz w:val="18"/>
                <w:szCs w:val="18"/>
              </w:rPr>
              <w:t>Garant</w:t>
            </w:r>
          </w:p>
        </w:tc>
      </w:tr>
      <w:tr w:rsidR="00D815D5" w:rsidRPr="00C611E3" w14:paraId="0584B2AC" w14:textId="77777777" w:rsidTr="00F21740">
        <w:tc>
          <w:tcPr>
            <w:tcW w:w="4080" w:type="dxa"/>
            <w:tcMar>
              <w:top w:w="75" w:type="dxa"/>
              <w:bottom w:w="75" w:type="dxa"/>
            </w:tcMar>
            <w:vAlign w:val="center"/>
          </w:tcPr>
          <w:p w14:paraId="5A79CC83" w14:textId="77777777" w:rsidR="00D815D5" w:rsidRPr="00C611E3" w:rsidRDefault="00D815D5" w:rsidP="00F21740">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0DA7A4D8" w14:textId="77777777" w:rsidR="00D815D5" w:rsidRPr="00C611E3" w:rsidRDefault="00D815D5" w:rsidP="00F21740">
            <w:pPr>
              <w:jc w:val="both"/>
              <w:rPr>
                <w:rFonts w:ascii="Arial" w:hAnsi="Arial" w:cs="Arial"/>
                <w:sz w:val="18"/>
                <w:szCs w:val="18"/>
              </w:rPr>
            </w:pPr>
          </w:p>
          <w:p w14:paraId="736BB17B" w14:textId="77777777" w:rsidR="00D815D5" w:rsidRPr="00C611E3" w:rsidRDefault="00D815D5" w:rsidP="00F21740">
            <w:pPr>
              <w:jc w:val="both"/>
              <w:rPr>
                <w:rFonts w:ascii="Arial" w:hAnsi="Arial" w:cs="Arial"/>
                <w:sz w:val="18"/>
                <w:szCs w:val="18"/>
              </w:rPr>
            </w:pPr>
            <w:r w:rsidRPr="00C611E3">
              <w:rPr>
                <w:rFonts w:ascii="Arial" w:hAnsi="Arial" w:cs="Arial"/>
                <w:color w:val="A9A9A9"/>
                <w:position w:val="-2"/>
                <w:sz w:val="18"/>
                <w:szCs w:val="18"/>
              </w:rPr>
              <w:t>(žig in podpis)</w:t>
            </w:r>
          </w:p>
        </w:tc>
      </w:tr>
    </w:tbl>
    <w:p w14:paraId="5AD06F88" w14:textId="77777777" w:rsidR="00887FE5" w:rsidRDefault="00887FE5">
      <w:pPr>
        <w:sectPr w:rsidR="00887FE5" w:rsidSect="006E7A2B">
          <w:footerReference w:type="default" r:id="rId15"/>
          <w:pgSz w:w="11906" w:h="16838"/>
          <w:pgMar w:top="1418" w:right="1418" w:bottom="1418" w:left="1418" w:header="567" w:footer="596" w:gutter="0"/>
          <w:cols w:space="708"/>
          <w:docGrid w:linePitch="360"/>
        </w:sectPr>
      </w:pPr>
    </w:p>
    <w:p w14:paraId="09539E49" w14:textId="3031D4CD"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B3E94">
        <w:rPr>
          <w:rFonts w:ascii="Arial" w:hAnsi="Arial" w:cs="Arial"/>
          <w:sz w:val="18"/>
          <w:szCs w:val="18"/>
        </w:rPr>
        <w:t>11</w:t>
      </w:r>
    </w:p>
    <w:p w14:paraId="67EBFCE1" w14:textId="77777777" w:rsidR="00252358" w:rsidRPr="00252358" w:rsidRDefault="002548BD" w:rsidP="00252358"/>
    <w:p w14:paraId="635143F0" w14:textId="77777777"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FA84639" w14:textId="77777777" w:rsidR="00EB2A75" w:rsidRDefault="002548BD" w:rsidP="00EB2A75">
      <w:pPr>
        <w:spacing w:after="120"/>
        <w:rPr>
          <w:rFonts w:ascii="Arial" w:hAnsi="Arial" w:cs="Arial"/>
        </w:rPr>
      </w:pPr>
    </w:p>
    <w:p w14:paraId="359AD219" w14:textId="77777777" w:rsidR="00887FE5" w:rsidRDefault="00AD480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F7AD74F" w14:textId="77777777" w:rsidR="00887FE5" w:rsidRDefault="00AD480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87FE5" w14:paraId="2263FE13" w14:textId="77777777">
        <w:tc>
          <w:tcPr>
            <w:tcW w:w="0" w:type="auto"/>
            <w:tcMar>
              <w:top w:w="0" w:type="auto"/>
              <w:bottom w:w="0" w:type="auto"/>
            </w:tcMar>
          </w:tcPr>
          <w:p w14:paraId="76A2BD73" w14:textId="77777777" w:rsidR="00887FE5" w:rsidRDefault="00AD480B">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C4AD71E" w14:textId="77777777" w:rsidR="00887FE5" w:rsidRDefault="00AD480B">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E2B7AEE" w14:textId="17672705" w:rsidR="00887FE5" w:rsidRDefault="00AD480B">
            <w:pPr>
              <w:numPr>
                <w:ilvl w:val="0"/>
                <w:numId w:val="27"/>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1B3E94">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2517DEEB" w14:textId="77777777" w:rsidR="00887FE5" w:rsidRDefault="00AD480B">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FCFAAC6" w14:textId="77777777" w:rsidR="00887FE5" w:rsidRDefault="00AD480B">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CD739C1" w14:textId="77777777" w:rsidR="00887FE5" w:rsidRDefault="00AD480B">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7CF9A6C" w14:textId="77777777" w:rsidR="00887FE5" w:rsidRDefault="00AD480B">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116D466" w14:textId="77777777" w:rsidR="00887FE5" w:rsidRDefault="00AD480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3DF416C" w14:textId="77777777" w:rsidR="00887FE5" w:rsidRDefault="00AD480B">
      <w:pPr>
        <w:spacing w:before="225" w:after="225" w:line="240" w:lineRule="auto"/>
        <w:jc w:val="center"/>
      </w:pPr>
      <w:r>
        <w:rPr>
          <w:rFonts w:ascii="Arial" w:hAnsi="Arial" w:cs="Arial"/>
          <w:b/>
          <w:bCs/>
          <w:color w:val="000000"/>
          <w:sz w:val="21"/>
          <w:szCs w:val="21"/>
        </w:rPr>
        <w:t>in</w:t>
      </w:r>
    </w:p>
    <w:p w14:paraId="76DD8327" w14:textId="77777777" w:rsidR="00887FE5" w:rsidRDefault="00AD480B">
      <w:pPr>
        <w:spacing w:before="225" w:after="225" w:line="240" w:lineRule="auto"/>
        <w:jc w:val="center"/>
      </w:pPr>
      <w:r>
        <w:rPr>
          <w:rFonts w:ascii="Arial" w:hAnsi="Arial" w:cs="Arial"/>
          <w:b/>
          <w:bCs/>
          <w:color w:val="000000"/>
          <w:sz w:val="21"/>
          <w:szCs w:val="21"/>
        </w:rPr>
        <w:t>POOBLASTILO</w:t>
      </w:r>
    </w:p>
    <w:p w14:paraId="2AFD74D7" w14:textId="6B509C91" w:rsidR="00887FE5" w:rsidRDefault="00AD480B">
      <w:pPr>
        <w:spacing w:before="225" w:after="225" w:line="240" w:lineRule="auto"/>
        <w:jc w:val="both"/>
      </w:pPr>
      <w:r>
        <w:rPr>
          <w:rFonts w:ascii="Arial" w:hAnsi="Arial" w:cs="Arial"/>
          <w:color w:val="000000"/>
          <w:sz w:val="18"/>
          <w:szCs w:val="18"/>
        </w:rPr>
        <w:t>Pooblaščamo naročnika OBČINA LOŠKI POTOK,</w:t>
      </w:r>
      <w:r w:rsidR="001B3E94">
        <w:rPr>
          <w:rFonts w:ascii="Arial" w:hAnsi="Arial" w:cs="Arial"/>
          <w:color w:val="000000"/>
          <w:sz w:val="18"/>
          <w:szCs w:val="18"/>
        </w:rPr>
        <w:t xml:space="preserve"> </w:t>
      </w:r>
      <w:r>
        <w:rPr>
          <w:rFonts w:ascii="Arial" w:hAnsi="Arial" w:cs="Arial"/>
          <w:color w:val="000000"/>
          <w:sz w:val="18"/>
          <w:szCs w:val="18"/>
        </w:rPr>
        <w:t>Hrib-Loški Potok 17, 1318 Loški Potok,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887FE5" w14:paraId="5C327F4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837BE" w14:textId="77777777" w:rsidR="00887FE5" w:rsidRDefault="00AD480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F537C" w14:textId="77777777" w:rsidR="00887FE5" w:rsidRDefault="00AD480B">
            <w:r>
              <w:rPr>
                <w:rFonts w:ascii="Arial" w:hAnsi="Arial" w:cs="Arial"/>
                <w:color w:val="000000"/>
                <w:position w:val="-2"/>
                <w:sz w:val="18"/>
                <w:szCs w:val="18"/>
              </w:rPr>
              <w:t> </w:t>
            </w:r>
          </w:p>
        </w:tc>
      </w:tr>
      <w:tr w:rsidR="00887FE5" w14:paraId="7255E3C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8DE32" w14:textId="77777777" w:rsidR="00887FE5" w:rsidRDefault="00AD480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0E820" w14:textId="77777777" w:rsidR="00887FE5" w:rsidRDefault="00AD480B">
            <w:r>
              <w:rPr>
                <w:rFonts w:ascii="Arial" w:hAnsi="Arial" w:cs="Arial"/>
                <w:color w:val="000000"/>
                <w:position w:val="-2"/>
                <w:sz w:val="18"/>
                <w:szCs w:val="18"/>
              </w:rPr>
              <w:t> </w:t>
            </w:r>
          </w:p>
        </w:tc>
      </w:tr>
      <w:tr w:rsidR="00887FE5" w14:paraId="57034CA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0F095" w14:textId="77777777" w:rsidR="00887FE5" w:rsidRDefault="00AD480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A7E7C" w14:textId="77777777" w:rsidR="00887FE5" w:rsidRDefault="00AD480B">
            <w:r>
              <w:rPr>
                <w:rFonts w:ascii="Arial" w:hAnsi="Arial" w:cs="Arial"/>
                <w:color w:val="000000"/>
                <w:position w:val="-2"/>
                <w:sz w:val="18"/>
                <w:szCs w:val="18"/>
              </w:rPr>
              <w:t> </w:t>
            </w:r>
          </w:p>
        </w:tc>
      </w:tr>
      <w:tr w:rsidR="00887FE5" w14:paraId="5B26EC4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FF124" w14:textId="77777777" w:rsidR="00887FE5" w:rsidRDefault="00AD480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2C971" w14:textId="77777777" w:rsidR="00887FE5" w:rsidRDefault="00AD480B">
            <w:r>
              <w:rPr>
                <w:rFonts w:ascii="Arial" w:hAnsi="Arial" w:cs="Arial"/>
                <w:color w:val="000000"/>
                <w:position w:val="-2"/>
                <w:sz w:val="18"/>
                <w:szCs w:val="18"/>
              </w:rPr>
              <w:t> </w:t>
            </w:r>
          </w:p>
        </w:tc>
      </w:tr>
      <w:tr w:rsidR="00887FE5" w14:paraId="7B02FD4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8111" w14:textId="77777777" w:rsidR="00887FE5" w:rsidRDefault="00AD480B">
            <w:pPr>
              <w:jc w:val="right"/>
            </w:pPr>
            <w:r>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85860" w14:textId="77777777" w:rsidR="00887FE5" w:rsidRDefault="00AD480B">
            <w:r>
              <w:rPr>
                <w:rFonts w:ascii="Arial" w:hAnsi="Arial" w:cs="Arial"/>
                <w:color w:val="000000"/>
                <w:position w:val="-2"/>
                <w:sz w:val="18"/>
                <w:szCs w:val="18"/>
              </w:rPr>
              <w:t> </w:t>
            </w:r>
          </w:p>
        </w:tc>
      </w:tr>
    </w:tbl>
    <w:p w14:paraId="3CBB01DB" w14:textId="77777777" w:rsidR="00887FE5" w:rsidRDefault="00AD480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87FE5" w14:paraId="7650D25D" w14:textId="77777777">
        <w:tc>
          <w:tcPr>
            <w:tcW w:w="4080" w:type="dxa"/>
            <w:tcMar>
              <w:top w:w="75" w:type="dxa"/>
              <w:bottom w:w="75" w:type="dxa"/>
            </w:tcMar>
            <w:vAlign w:val="center"/>
          </w:tcPr>
          <w:p w14:paraId="6D430B8B" w14:textId="77777777" w:rsidR="00887FE5" w:rsidRDefault="00AD480B">
            <w:r>
              <w:rPr>
                <w:rFonts w:ascii="Arial" w:hAnsi="Arial" w:cs="Arial"/>
                <w:color w:val="000000"/>
                <w:position w:val="-2"/>
                <w:sz w:val="18"/>
                <w:szCs w:val="18"/>
              </w:rPr>
              <w:t>Kraj in datum:</w:t>
            </w:r>
          </w:p>
        </w:tc>
        <w:tc>
          <w:tcPr>
            <w:tcW w:w="0" w:type="auto"/>
            <w:tcMar>
              <w:top w:w="75" w:type="dxa"/>
              <w:bottom w:w="75" w:type="dxa"/>
            </w:tcMar>
            <w:vAlign w:val="center"/>
          </w:tcPr>
          <w:p w14:paraId="401EBD4C" w14:textId="77777777" w:rsidR="00887FE5" w:rsidRDefault="00AD480B">
            <w:r>
              <w:rPr>
                <w:rFonts w:ascii="Arial" w:hAnsi="Arial" w:cs="Arial"/>
                <w:color w:val="000000"/>
                <w:position w:val="-2"/>
                <w:sz w:val="18"/>
                <w:szCs w:val="18"/>
              </w:rPr>
              <w:t>Ime in priimek: _____________________</w:t>
            </w:r>
          </w:p>
        </w:tc>
      </w:tr>
      <w:tr w:rsidR="00887FE5" w14:paraId="0124147B" w14:textId="77777777">
        <w:tc>
          <w:tcPr>
            <w:tcW w:w="4080" w:type="dxa"/>
            <w:tcMar>
              <w:top w:w="75" w:type="dxa"/>
              <w:bottom w:w="75" w:type="dxa"/>
            </w:tcMar>
            <w:vAlign w:val="center"/>
          </w:tcPr>
          <w:p w14:paraId="15A33E1D" w14:textId="77777777" w:rsidR="00887FE5" w:rsidRDefault="00AD480B">
            <w:r>
              <w:rPr>
                <w:rFonts w:ascii="Arial" w:hAnsi="Arial" w:cs="Arial"/>
                <w:color w:val="000000"/>
                <w:position w:val="-2"/>
                <w:sz w:val="18"/>
                <w:szCs w:val="18"/>
              </w:rPr>
              <w:t> </w:t>
            </w:r>
          </w:p>
        </w:tc>
        <w:tc>
          <w:tcPr>
            <w:tcW w:w="0" w:type="auto"/>
            <w:tcMar>
              <w:top w:w="75" w:type="dxa"/>
              <w:bottom w:w="75" w:type="dxa"/>
            </w:tcMar>
            <w:vAlign w:val="center"/>
          </w:tcPr>
          <w:p w14:paraId="3292899F" w14:textId="77777777" w:rsidR="00887FE5" w:rsidRDefault="00887FE5"/>
          <w:p w14:paraId="3AB65D3F" w14:textId="77777777" w:rsidR="00887FE5" w:rsidRDefault="00AD480B">
            <w:pPr>
              <w:jc w:val="center"/>
            </w:pPr>
            <w:r>
              <w:rPr>
                <w:rFonts w:ascii="Arial" w:hAnsi="Arial" w:cs="Arial"/>
                <w:color w:val="A9A9A9"/>
                <w:position w:val="-2"/>
                <w:sz w:val="18"/>
                <w:szCs w:val="18"/>
              </w:rPr>
              <w:t>(žig in podpis)</w:t>
            </w:r>
          </w:p>
        </w:tc>
      </w:tr>
    </w:tbl>
    <w:p w14:paraId="603256F2" w14:textId="77777777" w:rsidR="00887FE5" w:rsidRDefault="00AD480B">
      <w:pPr>
        <w:spacing w:before="225" w:after="225" w:line="240" w:lineRule="auto"/>
        <w:jc w:val="both"/>
      </w:pPr>
      <w:r>
        <w:rPr>
          <w:rFonts w:ascii="Arial" w:hAnsi="Arial" w:cs="Arial"/>
          <w:color w:val="000000"/>
          <w:sz w:val="18"/>
          <w:szCs w:val="18"/>
        </w:rPr>
        <w:t> </w:t>
      </w:r>
    </w:p>
    <w:p w14:paraId="063E7ED3" w14:textId="77777777" w:rsidR="00887FE5" w:rsidRDefault="00AD480B">
      <w:pPr>
        <w:spacing w:before="525" w:after="225" w:line="240" w:lineRule="auto"/>
        <w:jc w:val="both"/>
      </w:pPr>
      <w:r>
        <w:rPr>
          <w:rFonts w:ascii="Arial" w:hAnsi="Arial" w:cs="Arial"/>
          <w:color w:val="000000"/>
          <w:sz w:val="18"/>
          <w:szCs w:val="18"/>
        </w:rPr>
        <w:t> </w:t>
      </w:r>
    </w:p>
    <w:p w14:paraId="26941BBA" w14:textId="77777777" w:rsidR="00887FE5" w:rsidRDefault="00887FE5">
      <w:pPr>
        <w:sectPr w:rsidR="00887FE5" w:rsidSect="006E7A2B">
          <w:footerReference w:type="default" r:id="rId16"/>
          <w:pgSz w:w="11906" w:h="16838"/>
          <w:pgMar w:top="1418" w:right="1418" w:bottom="1418" w:left="1418" w:header="567" w:footer="596" w:gutter="0"/>
          <w:cols w:space="708"/>
          <w:docGrid w:linePitch="360"/>
        </w:sectPr>
      </w:pPr>
    </w:p>
    <w:p w14:paraId="1AF87574" w14:textId="459FB15A"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1B3E94">
        <w:rPr>
          <w:rFonts w:ascii="Arial" w:hAnsi="Arial" w:cs="Arial"/>
          <w:sz w:val="18"/>
          <w:szCs w:val="18"/>
        </w:rPr>
        <w:t>2</w:t>
      </w:r>
    </w:p>
    <w:p w14:paraId="48BEB689" w14:textId="77777777" w:rsidR="00252358" w:rsidRPr="00252358" w:rsidRDefault="002548BD" w:rsidP="00252358"/>
    <w:p w14:paraId="576D85FA" w14:textId="77777777"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FB9AA5A" w14:textId="77777777" w:rsidR="00EB2A75" w:rsidRDefault="002548BD" w:rsidP="00EB2A75">
      <w:pPr>
        <w:spacing w:after="120"/>
        <w:rPr>
          <w:rFonts w:ascii="Arial" w:hAnsi="Arial" w:cs="Arial"/>
        </w:rPr>
      </w:pPr>
    </w:p>
    <w:p w14:paraId="30C91311" w14:textId="10F862E9" w:rsidR="00887FE5" w:rsidRDefault="00AD480B">
      <w:pPr>
        <w:spacing w:before="225" w:after="225" w:line="240" w:lineRule="auto"/>
        <w:jc w:val="both"/>
      </w:pPr>
      <w:r>
        <w:rPr>
          <w:rFonts w:ascii="Arial" w:hAnsi="Arial" w:cs="Arial"/>
          <w:color w:val="000000"/>
          <w:sz w:val="18"/>
          <w:szCs w:val="18"/>
        </w:rPr>
        <w:t>V zvezi z javnim naročilom »Opravljanje dnevnih prevozov osnovnošolskih otrok v šol</w:t>
      </w:r>
      <w:r w:rsidR="006B5EFE">
        <w:rPr>
          <w:rFonts w:ascii="Arial" w:hAnsi="Arial" w:cs="Arial"/>
          <w:color w:val="000000"/>
          <w:sz w:val="18"/>
          <w:szCs w:val="18"/>
        </w:rPr>
        <w:t>o</w:t>
      </w:r>
      <w:r>
        <w:rPr>
          <w:rFonts w:ascii="Arial" w:hAnsi="Arial" w:cs="Arial"/>
          <w:color w:val="000000"/>
          <w:sz w:val="18"/>
          <w:szCs w:val="18"/>
        </w:rPr>
        <w:t xml:space="preserve"> in nazaj na območju Občine Loški Potok za obdobje treh let«,</w:t>
      </w:r>
    </w:p>
    <w:p w14:paraId="2CED3AE2" w14:textId="77777777" w:rsidR="00887FE5" w:rsidRDefault="00AD480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3F8C36D" w14:textId="77777777" w:rsidR="00887FE5" w:rsidRDefault="00AD480B">
      <w:pPr>
        <w:spacing w:before="225" w:after="225" w:line="240" w:lineRule="auto"/>
        <w:jc w:val="both"/>
      </w:pPr>
      <w:r>
        <w:rPr>
          <w:rFonts w:ascii="Arial" w:hAnsi="Arial" w:cs="Arial"/>
          <w:color w:val="000000"/>
          <w:sz w:val="18"/>
          <w:szCs w:val="18"/>
        </w:rPr>
        <w:t>Izjavljamo (ustrezno označi):</w:t>
      </w:r>
    </w:p>
    <w:p w14:paraId="196DDF7A" w14:textId="77777777" w:rsidR="00887FE5" w:rsidRDefault="00AD480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7230B9C" w14:textId="77777777" w:rsidR="00887FE5" w:rsidRDefault="00AD480B">
      <w:pPr>
        <w:spacing w:before="225" w:after="225" w:line="240" w:lineRule="auto"/>
        <w:jc w:val="both"/>
      </w:pPr>
      <w:r>
        <w:rPr>
          <w:rFonts w:ascii="Arial" w:hAnsi="Arial" w:cs="Arial"/>
          <w:color w:val="000000"/>
          <w:sz w:val="18"/>
          <w:szCs w:val="18"/>
        </w:rPr>
        <w:t>[   ] NE zahtevamo izvedbe neposrednih plačil.</w:t>
      </w:r>
    </w:p>
    <w:p w14:paraId="068133AC" w14:textId="77777777" w:rsidR="00887FE5" w:rsidRDefault="00AD480B">
      <w:pPr>
        <w:spacing w:before="225" w:after="225" w:line="240" w:lineRule="auto"/>
        <w:jc w:val="both"/>
      </w:pPr>
      <w:r>
        <w:rPr>
          <w:rFonts w:ascii="Arial" w:hAnsi="Arial" w:cs="Arial"/>
          <w:color w:val="000000"/>
          <w:sz w:val="18"/>
          <w:szCs w:val="18"/>
        </w:rPr>
        <w:t> </w:t>
      </w:r>
    </w:p>
    <w:p w14:paraId="25A7F25A" w14:textId="77777777" w:rsidR="00887FE5" w:rsidRDefault="00AD480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87FE5" w14:paraId="22D658DE" w14:textId="77777777">
        <w:tc>
          <w:tcPr>
            <w:tcW w:w="4080" w:type="dxa"/>
            <w:tcMar>
              <w:top w:w="75" w:type="dxa"/>
              <w:bottom w:w="75" w:type="dxa"/>
            </w:tcMar>
            <w:vAlign w:val="center"/>
          </w:tcPr>
          <w:p w14:paraId="37092842" w14:textId="77777777" w:rsidR="00887FE5" w:rsidRDefault="00AD480B">
            <w:r>
              <w:rPr>
                <w:rFonts w:ascii="Arial" w:hAnsi="Arial" w:cs="Arial"/>
                <w:color w:val="000000"/>
                <w:position w:val="-2"/>
                <w:sz w:val="18"/>
                <w:szCs w:val="18"/>
              </w:rPr>
              <w:t>Kraj in datum:</w:t>
            </w:r>
          </w:p>
        </w:tc>
        <w:tc>
          <w:tcPr>
            <w:tcW w:w="0" w:type="auto"/>
            <w:tcMar>
              <w:top w:w="75" w:type="dxa"/>
              <w:bottom w:w="75" w:type="dxa"/>
            </w:tcMar>
            <w:vAlign w:val="center"/>
          </w:tcPr>
          <w:p w14:paraId="755A4357" w14:textId="77777777" w:rsidR="00887FE5" w:rsidRDefault="00AD480B">
            <w:r>
              <w:rPr>
                <w:rFonts w:ascii="Arial" w:hAnsi="Arial" w:cs="Arial"/>
                <w:color w:val="000000"/>
                <w:position w:val="-2"/>
                <w:sz w:val="18"/>
                <w:szCs w:val="18"/>
              </w:rPr>
              <w:t>Ime in priimek: _____________________</w:t>
            </w:r>
          </w:p>
        </w:tc>
      </w:tr>
      <w:tr w:rsidR="00887FE5" w14:paraId="005FC3CA" w14:textId="77777777">
        <w:tc>
          <w:tcPr>
            <w:tcW w:w="4080" w:type="dxa"/>
            <w:tcMar>
              <w:top w:w="75" w:type="dxa"/>
              <w:bottom w:w="75" w:type="dxa"/>
            </w:tcMar>
            <w:vAlign w:val="center"/>
          </w:tcPr>
          <w:p w14:paraId="141C04A8" w14:textId="77777777" w:rsidR="00887FE5" w:rsidRDefault="00AD480B">
            <w:r>
              <w:rPr>
                <w:rFonts w:ascii="Arial" w:hAnsi="Arial" w:cs="Arial"/>
                <w:color w:val="000000"/>
                <w:position w:val="-2"/>
                <w:sz w:val="18"/>
                <w:szCs w:val="18"/>
              </w:rPr>
              <w:t> </w:t>
            </w:r>
          </w:p>
        </w:tc>
        <w:tc>
          <w:tcPr>
            <w:tcW w:w="0" w:type="auto"/>
            <w:tcMar>
              <w:top w:w="75" w:type="dxa"/>
              <w:bottom w:w="75" w:type="dxa"/>
            </w:tcMar>
            <w:vAlign w:val="center"/>
          </w:tcPr>
          <w:p w14:paraId="11EB69DD" w14:textId="77777777" w:rsidR="00887FE5" w:rsidRDefault="00887FE5"/>
          <w:p w14:paraId="0F490C0B" w14:textId="77777777" w:rsidR="00887FE5" w:rsidRDefault="00AD480B">
            <w:pPr>
              <w:jc w:val="center"/>
            </w:pPr>
            <w:r>
              <w:rPr>
                <w:rFonts w:ascii="Arial" w:hAnsi="Arial" w:cs="Arial"/>
                <w:color w:val="A9A9A9"/>
                <w:position w:val="-2"/>
                <w:sz w:val="18"/>
                <w:szCs w:val="18"/>
              </w:rPr>
              <w:t>(žig in podpis)</w:t>
            </w:r>
          </w:p>
        </w:tc>
      </w:tr>
    </w:tbl>
    <w:p w14:paraId="74E6BBED" w14:textId="77777777" w:rsidR="00887FE5" w:rsidRDefault="00AD480B">
      <w:pPr>
        <w:spacing w:before="225" w:after="225" w:line="240" w:lineRule="auto"/>
        <w:jc w:val="both"/>
      </w:pPr>
      <w:r>
        <w:rPr>
          <w:rFonts w:ascii="Arial" w:hAnsi="Arial" w:cs="Arial"/>
          <w:color w:val="000000"/>
          <w:sz w:val="18"/>
          <w:szCs w:val="18"/>
        </w:rPr>
        <w:t> </w:t>
      </w:r>
    </w:p>
    <w:p w14:paraId="52C45EFF" w14:textId="77777777" w:rsidR="00887FE5" w:rsidRDefault="00AD480B">
      <w:pPr>
        <w:spacing w:before="225" w:after="225" w:line="240" w:lineRule="auto"/>
        <w:jc w:val="both"/>
      </w:pPr>
      <w:r>
        <w:rPr>
          <w:rFonts w:ascii="Arial" w:hAnsi="Arial" w:cs="Arial"/>
          <w:color w:val="000000"/>
          <w:sz w:val="18"/>
          <w:szCs w:val="18"/>
        </w:rPr>
        <w:t> </w:t>
      </w:r>
    </w:p>
    <w:p w14:paraId="527D3414" w14:textId="77777777" w:rsidR="00887FE5" w:rsidRDefault="00AD480B">
      <w:pPr>
        <w:spacing w:before="225" w:after="225" w:line="240" w:lineRule="auto"/>
        <w:jc w:val="both"/>
      </w:pPr>
      <w:r>
        <w:rPr>
          <w:rFonts w:ascii="Arial" w:hAnsi="Arial" w:cs="Arial"/>
          <w:color w:val="000000"/>
          <w:sz w:val="18"/>
          <w:szCs w:val="18"/>
        </w:rPr>
        <w:t> </w:t>
      </w:r>
    </w:p>
    <w:p w14:paraId="2843BC22" w14:textId="77777777" w:rsidR="00887FE5" w:rsidRDefault="00AD480B">
      <w:pPr>
        <w:spacing w:before="225" w:after="225" w:line="240" w:lineRule="auto"/>
        <w:jc w:val="both"/>
      </w:pPr>
      <w:r>
        <w:rPr>
          <w:rFonts w:ascii="Arial" w:hAnsi="Arial" w:cs="Arial"/>
          <w:b/>
          <w:bCs/>
          <w:i/>
          <w:iCs/>
          <w:color w:val="000000"/>
          <w:sz w:val="18"/>
          <w:szCs w:val="18"/>
          <w:u w:val="single"/>
        </w:rPr>
        <w:t>Opomba:</w:t>
      </w:r>
    </w:p>
    <w:p w14:paraId="49952829" w14:textId="77777777" w:rsidR="00887FE5" w:rsidRDefault="00AD480B">
      <w:pPr>
        <w:spacing w:before="225" w:after="225" w:line="240" w:lineRule="auto"/>
        <w:jc w:val="both"/>
      </w:pPr>
      <w:r>
        <w:rPr>
          <w:rFonts w:ascii="Arial" w:hAnsi="Arial" w:cs="Arial"/>
          <w:i/>
          <w:iCs/>
          <w:color w:val="000000"/>
          <w:sz w:val="18"/>
          <w:szCs w:val="18"/>
        </w:rPr>
        <w:t>V primeru večjega števila podizvajalcev se obrazec fotokopira.</w:t>
      </w:r>
    </w:p>
    <w:p w14:paraId="7A32957E" w14:textId="77777777" w:rsidR="00887FE5" w:rsidRDefault="00887FE5">
      <w:pPr>
        <w:sectPr w:rsidR="00887FE5" w:rsidSect="006E7A2B">
          <w:footerReference w:type="default" r:id="rId17"/>
          <w:pgSz w:w="11906" w:h="16838"/>
          <w:pgMar w:top="1418" w:right="1418" w:bottom="1418" w:left="1418" w:header="567" w:footer="596" w:gutter="0"/>
          <w:cols w:space="708"/>
          <w:docGrid w:linePitch="360"/>
        </w:sectPr>
      </w:pPr>
    </w:p>
    <w:p w14:paraId="019DF27F" w14:textId="7988C754"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1B3E94">
        <w:rPr>
          <w:rFonts w:ascii="Arial" w:hAnsi="Arial" w:cs="Arial"/>
          <w:sz w:val="18"/>
          <w:szCs w:val="18"/>
        </w:rPr>
        <w:t>3</w:t>
      </w:r>
    </w:p>
    <w:p w14:paraId="236C9F05" w14:textId="77777777" w:rsidR="00252358" w:rsidRPr="00252358" w:rsidRDefault="002548BD" w:rsidP="00252358"/>
    <w:p w14:paraId="191D5517" w14:textId="77777777"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5562345" w14:textId="77777777" w:rsidR="00EB2A75" w:rsidRDefault="002548BD" w:rsidP="00EB2A75">
      <w:pPr>
        <w:spacing w:after="120"/>
        <w:rPr>
          <w:rFonts w:ascii="Arial" w:hAnsi="Arial" w:cs="Arial"/>
        </w:rPr>
      </w:pPr>
    </w:p>
    <w:p w14:paraId="2493C9F9" w14:textId="5DC95396" w:rsidR="00887FE5" w:rsidRDefault="00AD480B">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Opravljanje dnevnih prevozov osnovnošolskih otrok v šol</w:t>
      </w:r>
      <w:r w:rsidR="006B5EFE">
        <w:rPr>
          <w:rFonts w:ascii="Arial" w:hAnsi="Arial" w:cs="Arial"/>
          <w:b/>
          <w:bCs/>
          <w:color w:val="000000"/>
          <w:sz w:val="18"/>
          <w:szCs w:val="18"/>
        </w:rPr>
        <w:t>o</w:t>
      </w:r>
      <w:r>
        <w:rPr>
          <w:rFonts w:ascii="Arial" w:hAnsi="Arial" w:cs="Arial"/>
          <w:b/>
          <w:bCs/>
          <w:color w:val="000000"/>
          <w:sz w:val="18"/>
          <w:szCs w:val="18"/>
        </w:rPr>
        <w:t xml:space="preserve"> in nazaj na območju Občine Loški Potok za obdobje treh let</w:t>
      </w:r>
      <w:r>
        <w:rPr>
          <w:rFonts w:ascii="Arial" w:hAnsi="Arial" w:cs="Arial"/>
          <w:color w:val="000000"/>
          <w:sz w:val="18"/>
          <w:szCs w:val="18"/>
        </w:rPr>
        <w:t>«,</w:t>
      </w:r>
    </w:p>
    <w:p w14:paraId="54B8249E" w14:textId="77777777" w:rsidR="00887FE5" w:rsidRDefault="00AD480B">
      <w:pPr>
        <w:spacing w:before="225" w:after="225" w:line="240" w:lineRule="auto"/>
        <w:jc w:val="both"/>
      </w:pPr>
      <w:r>
        <w:rPr>
          <w:rFonts w:ascii="Arial" w:hAnsi="Arial" w:cs="Arial"/>
          <w:color w:val="000000"/>
          <w:sz w:val="18"/>
          <w:szCs w:val="18"/>
        </w:rPr>
        <w:t>izjavljamo, da (ustrezno označi in izpolni):</w:t>
      </w:r>
    </w:p>
    <w:p w14:paraId="3761AAB6" w14:textId="77777777" w:rsidR="00887FE5" w:rsidRDefault="00AD480B">
      <w:pPr>
        <w:spacing w:before="225" w:after="225" w:line="240" w:lineRule="auto"/>
        <w:jc w:val="both"/>
      </w:pPr>
      <w:r>
        <w:rPr>
          <w:rFonts w:ascii="Arial" w:hAnsi="Arial" w:cs="Arial"/>
          <w:b/>
          <w:bCs/>
          <w:color w:val="000000"/>
          <w:sz w:val="18"/>
          <w:szCs w:val="18"/>
        </w:rPr>
        <w:t>[   ] ne nastopamo s podizvajalci</w:t>
      </w:r>
    </w:p>
    <w:p w14:paraId="38DEDA17" w14:textId="77777777" w:rsidR="00887FE5" w:rsidRDefault="00AD480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87FE5" w14:paraId="71B1281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617341" w14:textId="77777777" w:rsidR="00887FE5" w:rsidRDefault="00AD480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8F68B8" w14:textId="77777777" w:rsidR="00887FE5" w:rsidRDefault="00AD480B">
            <w:r>
              <w:rPr>
                <w:rFonts w:ascii="Arial" w:hAnsi="Arial" w:cs="Arial"/>
                <w:color w:val="000000"/>
                <w:position w:val="-2"/>
                <w:sz w:val="18"/>
                <w:szCs w:val="18"/>
              </w:rPr>
              <w:t> </w:t>
            </w:r>
          </w:p>
        </w:tc>
      </w:tr>
      <w:tr w:rsidR="00887FE5" w14:paraId="0288F73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5C04F9" w14:textId="77777777" w:rsidR="00887FE5" w:rsidRDefault="00AD480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379FCB" w14:textId="77777777" w:rsidR="00887FE5" w:rsidRDefault="00AD480B">
            <w:pPr>
              <w:spacing w:before="135" w:after="135"/>
              <w:jc w:val="both"/>
              <w:textAlignment w:val="center"/>
            </w:pPr>
            <w:r>
              <w:rPr>
                <w:rFonts w:ascii="Arial" w:hAnsi="Arial" w:cs="Arial"/>
                <w:color w:val="000000"/>
                <w:position w:val="-2"/>
                <w:sz w:val="18"/>
                <w:szCs w:val="18"/>
              </w:rPr>
              <w:t>Opis del, ki jih bo izvedel podizvajalec:</w:t>
            </w:r>
          </w:p>
          <w:p w14:paraId="75FA18B1" w14:textId="77777777" w:rsidR="00887FE5" w:rsidRDefault="00AD480B">
            <w:pPr>
              <w:spacing w:before="135" w:after="135"/>
              <w:jc w:val="both"/>
              <w:textAlignment w:val="center"/>
            </w:pPr>
            <w:r>
              <w:rPr>
                <w:rFonts w:ascii="Arial" w:hAnsi="Arial" w:cs="Arial"/>
                <w:color w:val="000000"/>
                <w:position w:val="-2"/>
                <w:sz w:val="18"/>
                <w:szCs w:val="18"/>
              </w:rPr>
              <w:t> </w:t>
            </w:r>
          </w:p>
          <w:p w14:paraId="1692385D" w14:textId="77777777" w:rsidR="00887FE5" w:rsidRDefault="00AD480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87FE5" w14:paraId="7146A7F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80D1FE" w14:textId="77777777" w:rsidR="00887FE5" w:rsidRDefault="00AD480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04F562" w14:textId="77777777" w:rsidR="00887FE5" w:rsidRDefault="00AD480B">
            <w:r>
              <w:rPr>
                <w:rFonts w:ascii="Arial" w:hAnsi="Arial" w:cs="Arial"/>
                <w:color w:val="000000"/>
                <w:position w:val="-2"/>
                <w:sz w:val="18"/>
                <w:szCs w:val="18"/>
              </w:rPr>
              <w:t> </w:t>
            </w:r>
          </w:p>
        </w:tc>
      </w:tr>
      <w:tr w:rsidR="00887FE5" w14:paraId="41DE3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A66FD8" w14:textId="77777777" w:rsidR="00887FE5" w:rsidRDefault="00AD480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1D8577" w14:textId="77777777" w:rsidR="00887FE5" w:rsidRDefault="00AD480B">
            <w:pPr>
              <w:spacing w:before="135" w:after="135"/>
              <w:jc w:val="both"/>
              <w:textAlignment w:val="center"/>
            </w:pPr>
            <w:r>
              <w:rPr>
                <w:rFonts w:ascii="Arial" w:hAnsi="Arial" w:cs="Arial"/>
                <w:color w:val="000000"/>
                <w:position w:val="-2"/>
                <w:sz w:val="18"/>
                <w:szCs w:val="18"/>
              </w:rPr>
              <w:t>Opis del, ki jih bo izvedel podizvajalec:</w:t>
            </w:r>
          </w:p>
          <w:p w14:paraId="1195F176" w14:textId="77777777" w:rsidR="00887FE5" w:rsidRDefault="00AD480B">
            <w:pPr>
              <w:spacing w:before="135" w:after="135"/>
              <w:jc w:val="both"/>
              <w:textAlignment w:val="center"/>
            </w:pPr>
            <w:r>
              <w:rPr>
                <w:rFonts w:ascii="Arial" w:hAnsi="Arial" w:cs="Arial"/>
                <w:color w:val="000000"/>
                <w:position w:val="-2"/>
                <w:sz w:val="18"/>
                <w:szCs w:val="18"/>
              </w:rPr>
              <w:t> </w:t>
            </w:r>
          </w:p>
          <w:p w14:paraId="405CFD6E" w14:textId="77777777" w:rsidR="00887FE5" w:rsidRDefault="00AD480B">
            <w:pPr>
              <w:spacing w:before="135" w:after="135"/>
              <w:jc w:val="both"/>
              <w:textAlignment w:val="center"/>
            </w:pPr>
            <w:r>
              <w:rPr>
                <w:rFonts w:ascii="Arial" w:hAnsi="Arial" w:cs="Arial"/>
                <w:color w:val="000000"/>
                <w:position w:val="-2"/>
                <w:sz w:val="18"/>
                <w:szCs w:val="18"/>
              </w:rPr>
              <w:t>% končne ponudbe vrednosti, ki jo bo izvedel podizvajalec: ____</w:t>
            </w:r>
          </w:p>
          <w:p w14:paraId="4A733C54" w14:textId="77777777" w:rsidR="00887FE5" w:rsidRDefault="00AD480B">
            <w:pPr>
              <w:spacing w:before="135" w:after="135"/>
              <w:jc w:val="both"/>
              <w:textAlignment w:val="center"/>
            </w:pPr>
            <w:r>
              <w:rPr>
                <w:rFonts w:ascii="Arial" w:hAnsi="Arial" w:cs="Arial"/>
                <w:color w:val="000000"/>
                <w:position w:val="-2"/>
                <w:sz w:val="18"/>
                <w:szCs w:val="18"/>
              </w:rPr>
              <w:t> </w:t>
            </w:r>
          </w:p>
        </w:tc>
      </w:tr>
    </w:tbl>
    <w:p w14:paraId="048D8E71" w14:textId="77777777" w:rsidR="00887FE5" w:rsidRDefault="00AD480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59E46EA" w14:textId="77777777" w:rsidR="00887FE5" w:rsidRDefault="00AD480B">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87FE5" w14:paraId="32EEF52B" w14:textId="77777777">
        <w:tc>
          <w:tcPr>
            <w:tcW w:w="4080" w:type="dxa"/>
            <w:tcMar>
              <w:top w:w="135" w:type="dxa"/>
              <w:bottom w:w="135" w:type="dxa"/>
            </w:tcMar>
            <w:vAlign w:val="center"/>
          </w:tcPr>
          <w:p w14:paraId="64134BE2" w14:textId="77777777" w:rsidR="00887FE5" w:rsidRDefault="00AD480B">
            <w:r>
              <w:rPr>
                <w:rFonts w:ascii="Arial" w:hAnsi="Arial" w:cs="Arial"/>
                <w:color w:val="000000"/>
                <w:position w:val="-2"/>
                <w:sz w:val="18"/>
                <w:szCs w:val="18"/>
              </w:rPr>
              <w:t>Kraj in datum:</w:t>
            </w:r>
          </w:p>
        </w:tc>
        <w:tc>
          <w:tcPr>
            <w:tcW w:w="0" w:type="auto"/>
            <w:tcMar>
              <w:top w:w="135" w:type="dxa"/>
              <w:bottom w:w="135" w:type="dxa"/>
            </w:tcMar>
            <w:vAlign w:val="center"/>
          </w:tcPr>
          <w:p w14:paraId="535304E0" w14:textId="77777777" w:rsidR="00887FE5" w:rsidRDefault="00AD480B">
            <w:r>
              <w:rPr>
                <w:rFonts w:ascii="Arial" w:hAnsi="Arial" w:cs="Arial"/>
                <w:color w:val="000000"/>
                <w:position w:val="-2"/>
                <w:sz w:val="18"/>
                <w:szCs w:val="18"/>
              </w:rPr>
              <w:t>Ime in priimek: _____________________</w:t>
            </w:r>
          </w:p>
        </w:tc>
      </w:tr>
      <w:tr w:rsidR="00887FE5" w14:paraId="119E2AB9" w14:textId="77777777">
        <w:tc>
          <w:tcPr>
            <w:tcW w:w="4080" w:type="dxa"/>
            <w:tcMar>
              <w:top w:w="135" w:type="dxa"/>
              <w:bottom w:w="135" w:type="dxa"/>
            </w:tcMar>
            <w:vAlign w:val="center"/>
          </w:tcPr>
          <w:p w14:paraId="14404CC3" w14:textId="77777777" w:rsidR="00887FE5" w:rsidRDefault="00AD480B">
            <w:r>
              <w:rPr>
                <w:rFonts w:ascii="Arial" w:hAnsi="Arial" w:cs="Arial"/>
                <w:color w:val="000000"/>
                <w:position w:val="-2"/>
                <w:sz w:val="18"/>
                <w:szCs w:val="18"/>
              </w:rPr>
              <w:t> </w:t>
            </w:r>
          </w:p>
        </w:tc>
        <w:tc>
          <w:tcPr>
            <w:tcW w:w="0" w:type="auto"/>
            <w:tcMar>
              <w:top w:w="135" w:type="dxa"/>
              <w:bottom w:w="135" w:type="dxa"/>
            </w:tcMar>
            <w:vAlign w:val="center"/>
          </w:tcPr>
          <w:p w14:paraId="01CD9C07" w14:textId="77777777" w:rsidR="00887FE5" w:rsidRDefault="00887FE5"/>
          <w:p w14:paraId="47E75B16" w14:textId="77777777" w:rsidR="00887FE5" w:rsidRDefault="00AD480B">
            <w:pPr>
              <w:jc w:val="center"/>
            </w:pPr>
            <w:r>
              <w:rPr>
                <w:rFonts w:ascii="Arial" w:hAnsi="Arial" w:cs="Arial"/>
                <w:color w:val="A9A9A9"/>
                <w:position w:val="-2"/>
                <w:sz w:val="18"/>
                <w:szCs w:val="18"/>
              </w:rPr>
              <w:t>(žig in podpis)</w:t>
            </w:r>
          </w:p>
        </w:tc>
      </w:tr>
    </w:tbl>
    <w:p w14:paraId="7BD9A982" w14:textId="77777777" w:rsidR="00887FE5" w:rsidRDefault="00AD480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848EA2B" w14:textId="77777777" w:rsidR="00887FE5" w:rsidRDefault="00887FE5">
      <w:pPr>
        <w:sectPr w:rsidR="00887FE5" w:rsidSect="006E7A2B">
          <w:footerReference w:type="default" r:id="rId18"/>
          <w:pgSz w:w="11906" w:h="16838"/>
          <w:pgMar w:top="1418" w:right="1418" w:bottom="1418" w:left="1418" w:header="567" w:footer="596" w:gutter="0"/>
          <w:cols w:space="708"/>
          <w:docGrid w:linePitch="360"/>
        </w:sectPr>
      </w:pPr>
    </w:p>
    <w:p w14:paraId="504C5CE5" w14:textId="200A0163" w:rsidR="00252358" w:rsidRPr="00590863" w:rsidRDefault="00AD480B"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1B3E94">
        <w:rPr>
          <w:rFonts w:ascii="Arial" w:hAnsi="Arial" w:cs="Arial"/>
          <w:sz w:val="18"/>
          <w:szCs w:val="18"/>
        </w:rPr>
        <w:t>4</w:t>
      </w:r>
    </w:p>
    <w:p w14:paraId="1C949EE6" w14:textId="77777777" w:rsidR="00252358" w:rsidRPr="00252358" w:rsidRDefault="002548BD" w:rsidP="00252358"/>
    <w:p w14:paraId="0CA0B201" w14:textId="77777777" w:rsidR="00EB2A75" w:rsidRDefault="00AD480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BD978AE" w14:textId="77777777" w:rsidR="00EB2A75" w:rsidRDefault="002548BD" w:rsidP="00EB2A75">
      <w:pPr>
        <w:spacing w:after="120"/>
        <w:rPr>
          <w:rFonts w:ascii="Arial" w:hAnsi="Arial" w:cs="Arial"/>
        </w:rPr>
      </w:pPr>
    </w:p>
    <w:p w14:paraId="30F7540C" w14:textId="77777777" w:rsidR="00887FE5" w:rsidRDefault="00AD480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B6029FA" w14:textId="77777777" w:rsidR="00887FE5" w:rsidRDefault="00AD480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87FE5" w14:paraId="6CD0F7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71896" w14:textId="77777777" w:rsidR="00887FE5" w:rsidRDefault="00AD480B">
            <w:pPr>
              <w:spacing w:before="135" w:after="135"/>
              <w:jc w:val="both"/>
              <w:textAlignment w:val="center"/>
            </w:pPr>
            <w:r>
              <w:rPr>
                <w:rFonts w:ascii="Arial" w:hAnsi="Arial" w:cs="Arial"/>
                <w:b/>
                <w:bCs/>
                <w:color w:val="000000"/>
                <w:position w:val="-2"/>
                <w:sz w:val="18"/>
                <w:szCs w:val="18"/>
              </w:rPr>
              <w:t>Ime in priimek</w:t>
            </w:r>
          </w:p>
          <w:p w14:paraId="03B71840" w14:textId="77777777" w:rsidR="00887FE5" w:rsidRDefault="00AD480B">
            <w:pPr>
              <w:spacing w:before="135" w:after="135"/>
              <w:jc w:val="both"/>
              <w:textAlignment w:val="center"/>
            </w:pPr>
            <w:r>
              <w:rPr>
                <w:rFonts w:ascii="Arial" w:hAnsi="Arial" w:cs="Arial"/>
                <w:b/>
                <w:bCs/>
                <w:color w:val="000000"/>
                <w:position w:val="-2"/>
                <w:sz w:val="18"/>
                <w:szCs w:val="18"/>
              </w:rPr>
              <w:t>ali</w:t>
            </w:r>
          </w:p>
          <w:p w14:paraId="2229F5FD" w14:textId="77777777" w:rsidR="00887FE5" w:rsidRDefault="00AD480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EC13A" w14:textId="77777777" w:rsidR="00887FE5" w:rsidRDefault="00AD480B">
            <w:pPr>
              <w:spacing w:before="135" w:after="135"/>
              <w:jc w:val="both"/>
              <w:textAlignment w:val="center"/>
            </w:pPr>
            <w:r>
              <w:rPr>
                <w:rFonts w:ascii="Arial" w:hAnsi="Arial" w:cs="Arial"/>
                <w:b/>
                <w:bCs/>
                <w:color w:val="000000"/>
                <w:position w:val="-2"/>
                <w:sz w:val="18"/>
                <w:szCs w:val="18"/>
              </w:rPr>
              <w:t>Naslov prebivališča</w:t>
            </w:r>
          </w:p>
          <w:p w14:paraId="1CD7B181" w14:textId="77777777" w:rsidR="00887FE5" w:rsidRDefault="00AD480B">
            <w:pPr>
              <w:spacing w:before="135" w:after="135"/>
              <w:jc w:val="both"/>
              <w:textAlignment w:val="center"/>
            </w:pPr>
            <w:r>
              <w:rPr>
                <w:rFonts w:ascii="Arial" w:hAnsi="Arial" w:cs="Arial"/>
                <w:b/>
                <w:bCs/>
                <w:color w:val="000000"/>
                <w:position w:val="-2"/>
                <w:sz w:val="18"/>
                <w:szCs w:val="18"/>
              </w:rPr>
              <w:t>ali</w:t>
            </w:r>
          </w:p>
          <w:p w14:paraId="19C156C4" w14:textId="77777777" w:rsidR="00887FE5" w:rsidRDefault="00AD480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2A59D2" w14:textId="77777777" w:rsidR="00887FE5" w:rsidRDefault="00AD480B">
            <w:pPr>
              <w:spacing w:before="135" w:after="135"/>
              <w:jc w:val="both"/>
              <w:textAlignment w:val="center"/>
            </w:pPr>
            <w:r>
              <w:rPr>
                <w:rFonts w:ascii="Arial" w:hAnsi="Arial" w:cs="Arial"/>
                <w:b/>
                <w:bCs/>
                <w:color w:val="000000"/>
                <w:position w:val="-2"/>
                <w:sz w:val="18"/>
                <w:szCs w:val="18"/>
              </w:rPr>
              <w:t>Delež lastništva</w:t>
            </w:r>
          </w:p>
          <w:p w14:paraId="58C4A51B" w14:textId="77777777" w:rsidR="00887FE5" w:rsidRDefault="00AD480B">
            <w:pPr>
              <w:spacing w:before="135" w:after="135"/>
              <w:jc w:val="both"/>
              <w:textAlignment w:val="center"/>
            </w:pPr>
            <w:r>
              <w:rPr>
                <w:rFonts w:ascii="Arial" w:hAnsi="Arial" w:cs="Arial"/>
                <w:b/>
                <w:bCs/>
                <w:color w:val="000000"/>
                <w:position w:val="-2"/>
                <w:sz w:val="18"/>
                <w:szCs w:val="18"/>
              </w:rPr>
              <w:t>ali</w:t>
            </w:r>
          </w:p>
          <w:p w14:paraId="0AFED228" w14:textId="77777777" w:rsidR="00887FE5" w:rsidRDefault="00AD480B">
            <w:pPr>
              <w:spacing w:before="135" w:after="135"/>
              <w:jc w:val="both"/>
              <w:textAlignment w:val="center"/>
            </w:pPr>
            <w:r>
              <w:rPr>
                <w:rFonts w:ascii="Arial" w:hAnsi="Arial" w:cs="Arial"/>
                <w:b/>
                <w:bCs/>
                <w:color w:val="000000"/>
                <w:position w:val="-2"/>
                <w:sz w:val="18"/>
                <w:szCs w:val="18"/>
              </w:rPr>
              <w:t>Delež lastništva gospodarskega subjekta</w:t>
            </w:r>
          </w:p>
        </w:tc>
      </w:tr>
      <w:tr w:rsidR="00887FE5" w14:paraId="320D503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BCD1C6"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850C1"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EBBF4" w14:textId="77777777" w:rsidR="00887FE5" w:rsidRDefault="00AD480B">
            <w:pPr>
              <w:spacing w:before="135" w:after="135"/>
              <w:jc w:val="both"/>
              <w:textAlignment w:val="center"/>
            </w:pPr>
            <w:r>
              <w:rPr>
                <w:rFonts w:ascii="Arial" w:hAnsi="Arial" w:cs="Arial"/>
                <w:color w:val="000000"/>
                <w:position w:val="-2"/>
                <w:sz w:val="18"/>
                <w:szCs w:val="18"/>
              </w:rPr>
              <w:t> </w:t>
            </w:r>
          </w:p>
        </w:tc>
      </w:tr>
      <w:tr w:rsidR="00887FE5" w14:paraId="1B3287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A2564"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95302"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239DC" w14:textId="77777777" w:rsidR="00887FE5" w:rsidRDefault="00AD480B">
            <w:pPr>
              <w:spacing w:before="135" w:after="135"/>
              <w:jc w:val="both"/>
              <w:textAlignment w:val="center"/>
            </w:pPr>
            <w:r>
              <w:rPr>
                <w:rFonts w:ascii="Arial" w:hAnsi="Arial" w:cs="Arial"/>
                <w:color w:val="000000"/>
                <w:position w:val="-2"/>
                <w:sz w:val="18"/>
                <w:szCs w:val="18"/>
              </w:rPr>
              <w:t> </w:t>
            </w:r>
          </w:p>
        </w:tc>
      </w:tr>
      <w:tr w:rsidR="00887FE5" w14:paraId="5FB663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7FB779"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AEA21B"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DB71C" w14:textId="77777777" w:rsidR="00887FE5" w:rsidRDefault="00AD480B">
            <w:pPr>
              <w:spacing w:before="135" w:after="135"/>
              <w:jc w:val="both"/>
              <w:textAlignment w:val="center"/>
            </w:pPr>
            <w:r>
              <w:rPr>
                <w:rFonts w:ascii="Arial" w:hAnsi="Arial" w:cs="Arial"/>
                <w:color w:val="000000"/>
                <w:position w:val="-2"/>
                <w:sz w:val="18"/>
                <w:szCs w:val="18"/>
              </w:rPr>
              <w:t> </w:t>
            </w:r>
          </w:p>
        </w:tc>
      </w:tr>
      <w:tr w:rsidR="00887FE5" w14:paraId="2CA43E1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C6CAC"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1F2BB"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9A74F" w14:textId="77777777" w:rsidR="00887FE5" w:rsidRDefault="00AD480B">
            <w:pPr>
              <w:spacing w:before="135" w:after="135"/>
              <w:jc w:val="both"/>
              <w:textAlignment w:val="center"/>
            </w:pPr>
            <w:r>
              <w:rPr>
                <w:rFonts w:ascii="Arial" w:hAnsi="Arial" w:cs="Arial"/>
                <w:color w:val="000000"/>
                <w:position w:val="-2"/>
                <w:sz w:val="18"/>
                <w:szCs w:val="18"/>
              </w:rPr>
              <w:t> </w:t>
            </w:r>
          </w:p>
        </w:tc>
      </w:tr>
    </w:tbl>
    <w:p w14:paraId="33EEE1A1" w14:textId="77777777" w:rsidR="00887FE5" w:rsidRDefault="00AD480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87FE5" w14:paraId="019035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2BF31" w14:textId="77777777" w:rsidR="00887FE5" w:rsidRDefault="00AD480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DB59B" w14:textId="77777777" w:rsidR="00887FE5" w:rsidRDefault="00AD480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CF06C" w14:textId="77777777" w:rsidR="00887FE5" w:rsidRDefault="00AD480B">
            <w:pPr>
              <w:spacing w:before="135" w:after="135"/>
              <w:jc w:val="both"/>
              <w:textAlignment w:val="center"/>
            </w:pPr>
            <w:r>
              <w:rPr>
                <w:rFonts w:ascii="Arial" w:hAnsi="Arial" w:cs="Arial"/>
                <w:b/>
                <w:bCs/>
                <w:color w:val="000000"/>
                <w:position w:val="-2"/>
                <w:sz w:val="18"/>
                <w:szCs w:val="18"/>
              </w:rPr>
              <w:t>Delež lastništva gospodarskega subjekta</w:t>
            </w:r>
          </w:p>
        </w:tc>
      </w:tr>
      <w:tr w:rsidR="00887FE5" w14:paraId="257A669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6065C9"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D890A"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F32BD" w14:textId="77777777" w:rsidR="00887FE5" w:rsidRDefault="00AD480B">
            <w:pPr>
              <w:spacing w:before="135" w:after="135"/>
              <w:jc w:val="both"/>
              <w:textAlignment w:val="center"/>
            </w:pPr>
            <w:r>
              <w:rPr>
                <w:rFonts w:ascii="Arial" w:hAnsi="Arial" w:cs="Arial"/>
                <w:color w:val="000000"/>
                <w:position w:val="-2"/>
                <w:sz w:val="18"/>
                <w:szCs w:val="18"/>
              </w:rPr>
              <w:t> </w:t>
            </w:r>
          </w:p>
        </w:tc>
      </w:tr>
      <w:tr w:rsidR="00887FE5" w14:paraId="13174D8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F425D"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61E5DE"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C47B2" w14:textId="77777777" w:rsidR="00887FE5" w:rsidRDefault="00AD480B">
            <w:pPr>
              <w:spacing w:before="135" w:after="135"/>
              <w:jc w:val="both"/>
              <w:textAlignment w:val="center"/>
            </w:pPr>
            <w:r>
              <w:rPr>
                <w:rFonts w:ascii="Arial" w:hAnsi="Arial" w:cs="Arial"/>
                <w:color w:val="000000"/>
                <w:position w:val="-2"/>
                <w:sz w:val="18"/>
                <w:szCs w:val="18"/>
              </w:rPr>
              <w:t> </w:t>
            </w:r>
          </w:p>
        </w:tc>
      </w:tr>
      <w:tr w:rsidR="00887FE5" w14:paraId="417C371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63A65"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ADBF5"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5005F" w14:textId="77777777" w:rsidR="00887FE5" w:rsidRDefault="00AD480B">
            <w:pPr>
              <w:spacing w:before="135" w:after="135"/>
              <w:jc w:val="both"/>
              <w:textAlignment w:val="center"/>
            </w:pPr>
            <w:r>
              <w:rPr>
                <w:rFonts w:ascii="Arial" w:hAnsi="Arial" w:cs="Arial"/>
                <w:color w:val="000000"/>
                <w:position w:val="-2"/>
                <w:sz w:val="18"/>
                <w:szCs w:val="18"/>
              </w:rPr>
              <w:t> </w:t>
            </w:r>
          </w:p>
        </w:tc>
      </w:tr>
      <w:tr w:rsidR="00887FE5" w14:paraId="6091DA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5B2BE0"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AF1023" w14:textId="77777777" w:rsidR="00887FE5" w:rsidRDefault="00AD48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AC76F" w14:textId="77777777" w:rsidR="00887FE5" w:rsidRDefault="00AD480B">
            <w:pPr>
              <w:spacing w:before="135" w:after="135"/>
              <w:jc w:val="both"/>
              <w:textAlignment w:val="center"/>
            </w:pPr>
            <w:r>
              <w:rPr>
                <w:rFonts w:ascii="Arial" w:hAnsi="Arial" w:cs="Arial"/>
                <w:color w:val="000000"/>
                <w:position w:val="-2"/>
                <w:sz w:val="18"/>
                <w:szCs w:val="18"/>
              </w:rPr>
              <w:t> </w:t>
            </w:r>
          </w:p>
        </w:tc>
      </w:tr>
    </w:tbl>
    <w:p w14:paraId="567526B1" w14:textId="77777777" w:rsidR="00887FE5" w:rsidRDefault="00AD480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87FE5" w14:paraId="303203D2" w14:textId="77777777">
        <w:tc>
          <w:tcPr>
            <w:tcW w:w="4080" w:type="dxa"/>
            <w:tcMar>
              <w:top w:w="75" w:type="dxa"/>
              <w:bottom w:w="75" w:type="dxa"/>
            </w:tcMar>
            <w:vAlign w:val="center"/>
          </w:tcPr>
          <w:p w14:paraId="675A3CC0" w14:textId="77777777" w:rsidR="00887FE5" w:rsidRDefault="00AD480B">
            <w:r>
              <w:rPr>
                <w:rFonts w:ascii="Arial" w:hAnsi="Arial" w:cs="Arial"/>
                <w:color w:val="000000"/>
                <w:position w:val="-2"/>
                <w:sz w:val="18"/>
                <w:szCs w:val="18"/>
              </w:rPr>
              <w:t>Kraj in datum:</w:t>
            </w:r>
          </w:p>
        </w:tc>
        <w:tc>
          <w:tcPr>
            <w:tcW w:w="0" w:type="auto"/>
            <w:tcMar>
              <w:top w:w="75" w:type="dxa"/>
              <w:bottom w:w="75" w:type="dxa"/>
            </w:tcMar>
            <w:vAlign w:val="center"/>
          </w:tcPr>
          <w:p w14:paraId="0BD97389" w14:textId="77777777" w:rsidR="00887FE5" w:rsidRDefault="00AD480B">
            <w:r>
              <w:rPr>
                <w:rFonts w:ascii="Arial" w:hAnsi="Arial" w:cs="Arial"/>
                <w:color w:val="000000"/>
                <w:position w:val="-2"/>
                <w:sz w:val="18"/>
                <w:szCs w:val="18"/>
              </w:rPr>
              <w:t>Ime in priimek: _____________________</w:t>
            </w:r>
          </w:p>
        </w:tc>
      </w:tr>
      <w:tr w:rsidR="00887FE5" w14:paraId="6C181316" w14:textId="77777777">
        <w:tc>
          <w:tcPr>
            <w:tcW w:w="4080" w:type="dxa"/>
            <w:tcMar>
              <w:top w:w="75" w:type="dxa"/>
              <w:bottom w:w="75" w:type="dxa"/>
            </w:tcMar>
            <w:vAlign w:val="center"/>
          </w:tcPr>
          <w:p w14:paraId="09C959D9" w14:textId="77777777" w:rsidR="00887FE5" w:rsidRDefault="00AD480B">
            <w:r>
              <w:rPr>
                <w:rFonts w:ascii="Arial" w:hAnsi="Arial" w:cs="Arial"/>
                <w:color w:val="000000"/>
                <w:position w:val="-2"/>
                <w:sz w:val="18"/>
                <w:szCs w:val="18"/>
              </w:rPr>
              <w:t> </w:t>
            </w:r>
          </w:p>
        </w:tc>
        <w:tc>
          <w:tcPr>
            <w:tcW w:w="0" w:type="auto"/>
            <w:tcMar>
              <w:top w:w="75" w:type="dxa"/>
              <w:bottom w:w="75" w:type="dxa"/>
            </w:tcMar>
            <w:vAlign w:val="center"/>
          </w:tcPr>
          <w:p w14:paraId="0C88830C" w14:textId="77777777" w:rsidR="00887FE5" w:rsidRDefault="00AD480B">
            <w:pPr>
              <w:jc w:val="center"/>
            </w:pPr>
            <w:r>
              <w:rPr>
                <w:rFonts w:ascii="Arial" w:hAnsi="Arial" w:cs="Arial"/>
                <w:color w:val="000000"/>
                <w:position w:val="-2"/>
                <w:sz w:val="18"/>
                <w:szCs w:val="18"/>
              </w:rPr>
              <w:t>(žig in podpis)</w:t>
            </w:r>
          </w:p>
        </w:tc>
      </w:tr>
    </w:tbl>
    <w:p w14:paraId="72A127E1" w14:textId="77777777" w:rsidR="00887FE5" w:rsidRDefault="00AD480B">
      <w:pPr>
        <w:spacing w:before="225" w:after="225" w:line="240" w:lineRule="auto"/>
        <w:jc w:val="both"/>
      </w:pPr>
      <w:r>
        <w:rPr>
          <w:rFonts w:ascii="Arial" w:hAnsi="Arial" w:cs="Arial"/>
          <w:color w:val="000000"/>
          <w:sz w:val="18"/>
          <w:szCs w:val="18"/>
        </w:rPr>
        <w:t> </w:t>
      </w:r>
    </w:p>
    <w:p w14:paraId="2B83CA5E" w14:textId="77777777" w:rsidR="00887FE5" w:rsidRDefault="00AD480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9F733B7" w14:textId="77777777" w:rsidR="00887FE5" w:rsidRDefault="00887FE5">
      <w:pPr>
        <w:sectPr w:rsidR="00887FE5" w:rsidSect="006E7A2B">
          <w:footerReference w:type="default" r:id="rId19"/>
          <w:pgSz w:w="11906" w:h="16838"/>
          <w:pgMar w:top="1418" w:right="1418" w:bottom="1418" w:left="1418" w:header="567" w:footer="596" w:gutter="0"/>
          <w:cols w:space="708"/>
          <w:docGrid w:linePitch="360"/>
        </w:sectPr>
      </w:pPr>
    </w:p>
    <w:p w14:paraId="1B87DCD5" w14:textId="77777777" w:rsidR="00AC0380" w:rsidRPr="00116091" w:rsidRDefault="00AD480B"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62F99D7" w14:textId="77777777" w:rsidR="00AC0380" w:rsidRDefault="002548BD" w:rsidP="00AC0380">
      <w:pPr>
        <w:rPr>
          <w:rFonts w:ascii="Arial" w:hAnsi="Arial" w:cs="Arial"/>
        </w:rPr>
      </w:pPr>
    </w:p>
    <w:p w14:paraId="49BC82F4" w14:textId="6CAB44E7" w:rsidR="00840A3B" w:rsidRDefault="00840A3B">
      <w:pPr>
        <w:spacing w:before="224" w:after="224" w:line="240" w:lineRule="auto"/>
        <w:jc w:val="center"/>
        <w:outlineLvl w:val="1"/>
        <w:rPr>
          <w:rFonts w:ascii="Arial" w:hAnsi="Arial" w:cs="Arial"/>
          <w:b/>
          <w:bCs/>
          <w:color w:val="000000"/>
          <w:sz w:val="27"/>
          <w:szCs w:val="27"/>
        </w:rPr>
      </w:pPr>
      <w:r w:rsidRPr="00840A3B">
        <w:rPr>
          <w:rFonts w:ascii="Arial" w:hAnsi="Arial" w:cs="Arial"/>
          <w:b/>
          <w:bCs/>
          <w:color w:val="000000"/>
          <w:sz w:val="27"/>
          <w:szCs w:val="27"/>
        </w:rPr>
        <w:t>Pogodba o izvajanju storitev prevozov osnovnošolskih otrok v šol</w:t>
      </w:r>
      <w:r w:rsidR="006B5EFE">
        <w:rPr>
          <w:rFonts w:ascii="Arial" w:hAnsi="Arial" w:cs="Arial"/>
          <w:b/>
          <w:bCs/>
          <w:color w:val="000000"/>
          <w:sz w:val="27"/>
          <w:szCs w:val="27"/>
        </w:rPr>
        <w:t>o</w:t>
      </w:r>
      <w:r w:rsidRPr="00840A3B">
        <w:rPr>
          <w:rFonts w:ascii="Arial" w:hAnsi="Arial" w:cs="Arial"/>
          <w:b/>
          <w:bCs/>
          <w:color w:val="000000"/>
          <w:sz w:val="27"/>
          <w:szCs w:val="27"/>
        </w:rPr>
        <w:t xml:space="preserve"> in nazaj na območju Občine Loški Potok za obdobje treh let</w:t>
      </w:r>
    </w:p>
    <w:p w14:paraId="60497A2C" w14:textId="77777777" w:rsidR="00840A3B" w:rsidRDefault="00840A3B">
      <w:pPr>
        <w:spacing w:before="224" w:after="224" w:line="240" w:lineRule="auto"/>
        <w:jc w:val="center"/>
        <w:outlineLvl w:val="1"/>
      </w:pPr>
    </w:p>
    <w:p w14:paraId="1213FBF5" w14:textId="77777777" w:rsidR="00887FE5" w:rsidRDefault="00AD480B">
      <w:pPr>
        <w:spacing w:before="225" w:after="225" w:line="240" w:lineRule="auto"/>
        <w:jc w:val="center"/>
      </w:pPr>
      <w:r>
        <w:rPr>
          <w:rFonts w:ascii="Arial" w:hAnsi="Arial" w:cs="Arial"/>
          <w:color w:val="000000"/>
          <w:sz w:val="18"/>
          <w:szCs w:val="18"/>
        </w:rPr>
        <w:t>sklenjena med</w:t>
      </w:r>
    </w:p>
    <w:p w14:paraId="23B5B26F" w14:textId="77777777" w:rsidR="00887FE5" w:rsidRDefault="00AD480B">
      <w:pPr>
        <w:spacing w:after="0" w:line="240" w:lineRule="auto"/>
      </w:pPr>
      <w:r>
        <w:rPr>
          <w:rFonts w:ascii="Arial" w:hAnsi="Arial" w:cs="Arial"/>
          <w:b/>
          <w:bCs/>
          <w:color w:val="000000"/>
          <w:sz w:val="18"/>
          <w:szCs w:val="18"/>
        </w:rPr>
        <w:t>NAROČNIKOM: OBČINA LOŠKI POTOK, Hrib-Loški Potok 17, 1318 Loški Potok,</w:t>
      </w:r>
      <w:r>
        <w:rPr>
          <w:rFonts w:ascii="Arial" w:hAnsi="Arial" w:cs="Arial"/>
          <w:color w:val="000000"/>
          <w:sz w:val="18"/>
          <w:szCs w:val="18"/>
        </w:rPr>
        <w:br/>
        <w:t>ki ga zastopa Ivan Benčina</w:t>
      </w:r>
      <w:r>
        <w:br/>
      </w:r>
    </w:p>
    <w:tbl>
      <w:tblPr>
        <w:tblStyle w:val="NormalTablePHPDOCX"/>
        <w:tblW w:w="3500" w:type="pct"/>
        <w:tblInd w:w="108" w:type="dxa"/>
        <w:tblLook w:val="04A0" w:firstRow="1" w:lastRow="0" w:firstColumn="1" w:lastColumn="0" w:noHBand="0" w:noVBand="1"/>
      </w:tblPr>
      <w:tblGrid>
        <w:gridCol w:w="3300"/>
        <w:gridCol w:w="3049"/>
      </w:tblGrid>
      <w:tr w:rsidR="00887FE5" w14:paraId="7746A685" w14:textId="77777777">
        <w:tc>
          <w:tcPr>
            <w:tcW w:w="3300" w:type="dxa"/>
            <w:tcMar>
              <w:top w:w="0" w:type="auto"/>
              <w:bottom w:w="0" w:type="auto"/>
            </w:tcMar>
            <w:vAlign w:val="center"/>
          </w:tcPr>
          <w:p w14:paraId="0C8B0A4B" w14:textId="77777777" w:rsidR="00887FE5" w:rsidRDefault="00AD480B">
            <w:r>
              <w:rPr>
                <w:rFonts w:ascii="Arial" w:hAnsi="Arial" w:cs="Arial"/>
                <w:color w:val="000000"/>
                <w:position w:val="-2"/>
                <w:sz w:val="18"/>
                <w:szCs w:val="18"/>
              </w:rPr>
              <w:t>Matična številka:</w:t>
            </w:r>
          </w:p>
        </w:tc>
        <w:tc>
          <w:tcPr>
            <w:tcW w:w="0" w:type="auto"/>
            <w:tcMar>
              <w:top w:w="0" w:type="auto"/>
              <w:bottom w:w="0" w:type="auto"/>
            </w:tcMar>
            <w:vAlign w:val="center"/>
          </w:tcPr>
          <w:p w14:paraId="4D169B0A" w14:textId="77777777" w:rsidR="00887FE5" w:rsidRDefault="00AD480B">
            <w:r>
              <w:rPr>
                <w:rFonts w:ascii="Arial" w:hAnsi="Arial" w:cs="Arial"/>
                <w:color w:val="000000"/>
                <w:position w:val="-2"/>
                <w:sz w:val="18"/>
                <w:szCs w:val="18"/>
              </w:rPr>
              <w:t>5883806000</w:t>
            </w:r>
          </w:p>
        </w:tc>
      </w:tr>
      <w:tr w:rsidR="00887FE5" w14:paraId="1027E8C5" w14:textId="77777777">
        <w:tc>
          <w:tcPr>
            <w:tcW w:w="3300" w:type="dxa"/>
            <w:tcMar>
              <w:top w:w="0" w:type="auto"/>
              <w:bottom w:w="0" w:type="auto"/>
            </w:tcMar>
            <w:vAlign w:val="center"/>
          </w:tcPr>
          <w:p w14:paraId="6C6F3EFD" w14:textId="77777777" w:rsidR="00887FE5" w:rsidRDefault="00AD480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2D067B9" w14:textId="77777777" w:rsidR="00887FE5" w:rsidRDefault="00AD480B">
            <w:r>
              <w:rPr>
                <w:rFonts w:ascii="Arial" w:hAnsi="Arial" w:cs="Arial"/>
                <w:color w:val="000000"/>
                <w:position w:val="-2"/>
                <w:sz w:val="18"/>
                <w:szCs w:val="18"/>
              </w:rPr>
              <w:t>SI 47965525</w:t>
            </w:r>
          </w:p>
        </w:tc>
      </w:tr>
      <w:tr w:rsidR="00887FE5" w14:paraId="341C108C" w14:textId="77777777">
        <w:tc>
          <w:tcPr>
            <w:tcW w:w="3300" w:type="dxa"/>
            <w:tcMar>
              <w:top w:w="0" w:type="auto"/>
              <w:bottom w:w="0" w:type="auto"/>
            </w:tcMar>
            <w:vAlign w:val="center"/>
          </w:tcPr>
          <w:p w14:paraId="661988C3" w14:textId="77777777" w:rsidR="00887FE5" w:rsidRDefault="00AD480B">
            <w:r>
              <w:rPr>
                <w:rFonts w:ascii="Arial" w:hAnsi="Arial" w:cs="Arial"/>
                <w:color w:val="000000"/>
                <w:position w:val="-2"/>
                <w:sz w:val="18"/>
                <w:szCs w:val="18"/>
              </w:rPr>
              <w:t>Transakcijski račun (TRR):</w:t>
            </w:r>
          </w:p>
        </w:tc>
        <w:tc>
          <w:tcPr>
            <w:tcW w:w="0" w:type="auto"/>
            <w:tcMar>
              <w:top w:w="0" w:type="auto"/>
              <w:bottom w:w="0" w:type="auto"/>
            </w:tcMar>
            <w:vAlign w:val="center"/>
          </w:tcPr>
          <w:p w14:paraId="7CA07E59" w14:textId="77777777" w:rsidR="00887FE5" w:rsidRDefault="00AD480B">
            <w:r>
              <w:rPr>
                <w:rFonts w:ascii="Arial" w:hAnsi="Arial" w:cs="Arial"/>
                <w:color w:val="000000"/>
                <w:position w:val="-2"/>
                <w:sz w:val="18"/>
                <w:szCs w:val="18"/>
              </w:rPr>
              <w:t>SI56 0126 6010 0005 592</w:t>
            </w:r>
          </w:p>
        </w:tc>
      </w:tr>
    </w:tbl>
    <w:p w14:paraId="33B39A36" w14:textId="77777777" w:rsidR="00887FE5" w:rsidRDefault="00887FE5"/>
    <w:p w14:paraId="0C2FCACF" w14:textId="77777777" w:rsidR="00887FE5" w:rsidRDefault="00AD480B">
      <w:pPr>
        <w:spacing w:before="225" w:after="225" w:line="240" w:lineRule="auto"/>
        <w:jc w:val="center"/>
      </w:pPr>
      <w:r>
        <w:rPr>
          <w:rFonts w:ascii="Arial" w:hAnsi="Arial" w:cs="Arial"/>
          <w:color w:val="000000"/>
          <w:sz w:val="18"/>
          <w:szCs w:val="18"/>
        </w:rPr>
        <w:t>in</w:t>
      </w:r>
    </w:p>
    <w:p w14:paraId="20841BBA" w14:textId="10210676" w:rsidR="00887FE5" w:rsidRDefault="00A85BC6">
      <w:pPr>
        <w:spacing w:before="225" w:after="225" w:line="240" w:lineRule="auto"/>
        <w:jc w:val="both"/>
      </w:pPr>
      <w:r>
        <w:rPr>
          <w:rFonts w:ascii="Arial" w:hAnsi="Arial" w:cs="Arial"/>
          <w:b/>
          <w:bCs/>
          <w:color w:val="000000"/>
          <w:sz w:val="18"/>
          <w:szCs w:val="18"/>
        </w:rPr>
        <w:t>PREVOZNIKOM</w:t>
      </w:r>
      <w:r w:rsidR="00AD480B">
        <w:rPr>
          <w:rFonts w:ascii="Arial" w:hAnsi="Arial" w:cs="Arial"/>
          <w:b/>
          <w:bCs/>
          <w:color w:val="000000"/>
          <w:sz w:val="18"/>
          <w:szCs w:val="18"/>
        </w:rPr>
        <w:t>: </w:t>
      </w:r>
      <w:r w:rsidR="00AD480B">
        <w:rPr>
          <w:rFonts w:ascii="Arial" w:hAnsi="Arial" w:cs="Arial"/>
          <w:color w:val="000000"/>
          <w:sz w:val="18"/>
          <w:szCs w:val="18"/>
        </w:rPr>
        <w:t>___________________________________,</w:t>
      </w:r>
      <w:r w:rsidR="00AD480B">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87FE5" w14:paraId="745C4BD1" w14:textId="77777777">
        <w:tc>
          <w:tcPr>
            <w:tcW w:w="3300" w:type="dxa"/>
            <w:tcMar>
              <w:top w:w="0" w:type="auto"/>
              <w:bottom w:w="0" w:type="auto"/>
            </w:tcMar>
            <w:vAlign w:val="center"/>
          </w:tcPr>
          <w:p w14:paraId="07286EB6" w14:textId="77777777" w:rsidR="00887FE5" w:rsidRDefault="00AD480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52C022D" w14:textId="77777777" w:rsidR="00887FE5" w:rsidRDefault="00AD480B">
            <w:r>
              <w:rPr>
                <w:rFonts w:ascii="Arial" w:hAnsi="Arial" w:cs="Arial"/>
                <w:color w:val="000000"/>
                <w:position w:val="-2"/>
                <w:sz w:val="18"/>
                <w:szCs w:val="18"/>
              </w:rPr>
              <w:t> </w:t>
            </w:r>
          </w:p>
        </w:tc>
      </w:tr>
      <w:tr w:rsidR="00887FE5" w14:paraId="216C952D" w14:textId="77777777">
        <w:tc>
          <w:tcPr>
            <w:tcW w:w="3300" w:type="dxa"/>
            <w:tcMar>
              <w:top w:w="0" w:type="auto"/>
              <w:bottom w:w="0" w:type="auto"/>
            </w:tcMar>
            <w:vAlign w:val="center"/>
          </w:tcPr>
          <w:p w14:paraId="13D5781B" w14:textId="77777777" w:rsidR="00887FE5" w:rsidRDefault="00AD480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F6D5BED" w14:textId="77777777" w:rsidR="00887FE5" w:rsidRDefault="00AD480B">
            <w:r>
              <w:rPr>
                <w:rFonts w:ascii="Arial" w:hAnsi="Arial" w:cs="Arial"/>
                <w:color w:val="000000"/>
                <w:position w:val="-2"/>
                <w:sz w:val="18"/>
                <w:szCs w:val="18"/>
              </w:rPr>
              <w:t> </w:t>
            </w:r>
          </w:p>
        </w:tc>
      </w:tr>
      <w:tr w:rsidR="00887FE5" w14:paraId="274B192D" w14:textId="77777777">
        <w:tc>
          <w:tcPr>
            <w:tcW w:w="3300" w:type="dxa"/>
            <w:tcMar>
              <w:top w:w="0" w:type="auto"/>
              <w:bottom w:w="0" w:type="auto"/>
            </w:tcMar>
            <w:vAlign w:val="center"/>
          </w:tcPr>
          <w:p w14:paraId="5DA39F69" w14:textId="77777777" w:rsidR="00887FE5" w:rsidRDefault="00AD480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9276498" w14:textId="77777777" w:rsidR="00887FE5" w:rsidRDefault="00AD480B">
            <w:r>
              <w:rPr>
                <w:rFonts w:ascii="Arial" w:hAnsi="Arial" w:cs="Arial"/>
                <w:color w:val="000000"/>
                <w:position w:val="-2"/>
                <w:sz w:val="18"/>
                <w:szCs w:val="18"/>
              </w:rPr>
              <w:t> </w:t>
            </w:r>
          </w:p>
        </w:tc>
      </w:tr>
    </w:tbl>
    <w:p w14:paraId="071193CA" w14:textId="77777777" w:rsidR="00887FE5" w:rsidRDefault="00AD480B">
      <w:pPr>
        <w:spacing w:before="225" w:after="225" w:line="240" w:lineRule="auto"/>
        <w:jc w:val="both"/>
      </w:pPr>
      <w:r>
        <w:rPr>
          <w:rFonts w:ascii="Arial" w:hAnsi="Arial" w:cs="Arial"/>
          <w:color w:val="000000"/>
          <w:sz w:val="18"/>
          <w:szCs w:val="18"/>
        </w:rPr>
        <w:t> </w:t>
      </w:r>
    </w:p>
    <w:p w14:paraId="485F67F3" w14:textId="77777777" w:rsidR="00887FE5" w:rsidRDefault="00AD480B">
      <w:pPr>
        <w:spacing w:before="225" w:after="225" w:line="240" w:lineRule="auto"/>
        <w:jc w:val="both"/>
      </w:pPr>
      <w:r>
        <w:rPr>
          <w:rFonts w:ascii="Arial" w:hAnsi="Arial" w:cs="Arial"/>
          <w:b/>
          <w:bCs/>
          <w:color w:val="000000"/>
          <w:sz w:val="18"/>
          <w:szCs w:val="18"/>
        </w:rPr>
        <w:t>I. UVODNE DOLOČBE</w:t>
      </w:r>
    </w:p>
    <w:p w14:paraId="0F23BEA1" w14:textId="77777777" w:rsidR="00887FE5" w:rsidRDefault="00AD480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87FE5" w14:paraId="7973D0CB" w14:textId="77777777">
        <w:tc>
          <w:tcPr>
            <w:tcW w:w="0" w:type="auto"/>
            <w:tcMar>
              <w:top w:w="0" w:type="auto"/>
              <w:bottom w:w="0" w:type="auto"/>
            </w:tcMar>
          </w:tcPr>
          <w:p w14:paraId="45943F0F" w14:textId="77777777" w:rsidR="0073327E" w:rsidRDefault="00AD480B">
            <w:pPr>
              <w:spacing w:before="225" w:after="225"/>
              <w:jc w:val="both"/>
              <w:rPr>
                <w:rFonts w:ascii="Arial" w:hAnsi="Arial" w:cs="Arial"/>
                <w:color w:val="000000"/>
                <w:sz w:val="18"/>
                <w:szCs w:val="18"/>
              </w:rPr>
            </w:pPr>
            <w:r>
              <w:rPr>
                <w:rFonts w:ascii="Arial" w:hAnsi="Arial" w:cs="Arial"/>
                <w:color w:val="000000"/>
                <w:sz w:val="18"/>
                <w:szCs w:val="18"/>
              </w:rPr>
              <w:t>Naročnik in prevoznik ugotavljata, da je bil na osnovi: </w:t>
            </w:r>
          </w:p>
          <w:p w14:paraId="4D069317" w14:textId="0C224527" w:rsidR="0073327E" w:rsidRPr="0073327E" w:rsidRDefault="00AD480B" w:rsidP="0073327E">
            <w:pPr>
              <w:pStyle w:val="ListParagraph"/>
              <w:numPr>
                <w:ilvl w:val="0"/>
                <w:numId w:val="47"/>
              </w:numPr>
              <w:spacing w:before="225" w:after="225"/>
              <w:jc w:val="both"/>
            </w:pPr>
            <w:r w:rsidRPr="0073327E">
              <w:rPr>
                <w:rFonts w:ascii="Arial" w:hAnsi="Arial" w:cs="Arial"/>
                <w:color w:val="000000"/>
                <w:sz w:val="18"/>
                <w:szCs w:val="18"/>
              </w:rPr>
              <w:t xml:space="preserve">javnega naročila, objavljenega na Portalu javnih naročil številka </w:t>
            </w:r>
            <w:r w:rsidR="0073327E">
              <w:rPr>
                <w:rFonts w:ascii="Arial" w:hAnsi="Arial" w:cs="Arial"/>
                <w:color w:val="000000"/>
                <w:sz w:val="18"/>
                <w:szCs w:val="18"/>
              </w:rPr>
              <w:t>_________</w:t>
            </w:r>
            <w:r w:rsidRPr="0073327E">
              <w:rPr>
                <w:rFonts w:ascii="Arial" w:hAnsi="Arial" w:cs="Arial"/>
                <w:color w:val="000000"/>
                <w:sz w:val="18"/>
                <w:szCs w:val="18"/>
              </w:rPr>
              <w:t xml:space="preserve"> z dne </w:t>
            </w:r>
            <w:r w:rsidR="0073327E">
              <w:rPr>
                <w:rFonts w:ascii="Arial" w:hAnsi="Arial" w:cs="Arial"/>
                <w:color w:val="000000"/>
                <w:sz w:val="18"/>
                <w:szCs w:val="18"/>
              </w:rPr>
              <w:t>________</w:t>
            </w:r>
            <w:r w:rsidRPr="0073327E">
              <w:rPr>
                <w:rFonts w:ascii="Arial" w:hAnsi="Arial" w:cs="Arial"/>
                <w:color w:val="000000"/>
                <w:sz w:val="18"/>
                <w:szCs w:val="18"/>
              </w:rPr>
              <w:t xml:space="preserve"> </w:t>
            </w:r>
            <w:r w:rsidR="0073327E">
              <w:rPr>
                <w:rFonts w:ascii="Arial" w:hAnsi="Arial" w:cs="Arial"/>
                <w:color w:val="000000"/>
                <w:sz w:val="18"/>
                <w:szCs w:val="18"/>
              </w:rPr>
              <w:t xml:space="preserve">in v Dopolnilu k Uradnemu listu EU dne ______ pod oznako _______ ter </w:t>
            </w:r>
            <w:r w:rsidRPr="0073327E">
              <w:rPr>
                <w:rFonts w:ascii="Arial" w:hAnsi="Arial" w:cs="Arial"/>
                <w:color w:val="000000"/>
                <w:sz w:val="18"/>
                <w:szCs w:val="18"/>
              </w:rPr>
              <w:t xml:space="preserve">z naslovom </w:t>
            </w:r>
            <w:r w:rsidR="0073327E" w:rsidRPr="0073327E">
              <w:rPr>
                <w:rFonts w:ascii="Arial" w:hAnsi="Arial" w:cs="Arial"/>
                <w:color w:val="000000"/>
                <w:sz w:val="18"/>
                <w:szCs w:val="18"/>
              </w:rPr>
              <w:t>Opravljanje dnevnih prevozov osnovnošolskih otrok v šol</w:t>
            </w:r>
            <w:r w:rsidR="006B5EFE">
              <w:rPr>
                <w:rFonts w:ascii="Arial" w:hAnsi="Arial" w:cs="Arial"/>
                <w:color w:val="000000"/>
                <w:sz w:val="18"/>
                <w:szCs w:val="18"/>
              </w:rPr>
              <w:t>o</w:t>
            </w:r>
            <w:r w:rsidR="0073327E" w:rsidRPr="0073327E">
              <w:rPr>
                <w:rFonts w:ascii="Arial" w:hAnsi="Arial" w:cs="Arial"/>
                <w:color w:val="000000"/>
                <w:sz w:val="18"/>
                <w:szCs w:val="18"/>
              </w:rPr>
              <w:t xml:space="preserve"> in nazaj na območju Občine Loški Potok za obdobje treh let</w:t>
            </w:r>
            <w:r w:rsidRPr="0073327E">
              <w:rPr>
                <w:rFonts w:ascii="Arial" w:hAnsi="Arial" w:cs="Arial"/>
                <w:color w:val="000000"/>
                <w:sz w:val="18"/>
                <w:szCs w:val="18"/>
              </w:rPr>
              <w:t> </w:t>
            </w:r>
            <w:r w:rsidR="0073327E">
              <w:rPr>
                <w:rFonts w:ascii="Arial" w:hAnsi="Arial" w:cs="Arial"/>
                <w:color w:val="000000"/>
                <w:sz w:val="18"/>
                <w:szCs w:val="18"/>
              </w:rPr>
              <w:t>in</w:t>
            </w:r>
          </w:p>
          <w:p w14:paraId="1E6F28DC" w14:textId="77777777" w:rsidR="0073327E" w:rsidRPr="0073327E" w:rsidRDefault="00AD480B" w:rsidP="0073327E">
            <w:pPr>
              <w:pStyle w:val="ListParagraph"/>
              <w:numPr>
                <w:ilvl w:val="0"/>
                <w:numId w:val="47"/>
              </w:numPr>
              <w:spacing w:before="225" w:after="225"/>
              <w:jc w:val="both"/>
            </w:pPr>
            <w:r w:rsidRPr="0073327E">
              <w:rPr>
                <w:rFonts w:ascii="Arial" w:hAnsi="Arial" w:cs="Arial"/>
                <w:color w:val="000000"/>
                <w:sz w:val="18"/>
                <w:szCs w:val="18"/>
              </w:rPr>
              <w:t xml:space="preserve">naročnikove odločitve o oddaji javnega naročila številka </w:t>
            </w:r>
            <w:r w:rsidR="0073327E">
              <w:rPr>
                <w:rFonts w:ascii="Arial" w:hAnsi="Arial" w:cs="Arial"/>
                <w:color w:val="000000"/>
                <w:sz w:val="18"/>
                <w:szCs w:val="18"/>
              </w:rPr>
              <w:t>_________</w:t>
            </w:r>
            <w:r w:rsidRPr="0073327E">
              <w:rPr>
                <w:rFonts w:ascii="Arial" w:hAnsi="Arial" w:cs="Arial"/>
                <w:color w:val="000000"/>
                <w:sz w:val="18"/>
                <w:szCs w:val="18"/>
              </w:rPr>
              <w:t xml:space="preserve"> z dne </w:t>
            </w:r>
            <w:r w:rsidR="0073327E">
              <w:rPr>
                <w:rFonts w:ascii="Arial" w:hAnsi="Arial" w:cs="Arial"/>
                <w:color w:val="000000"/>
                <w:sz w:val="18"/>
                <w:szCs w:val="18"/>
              </w:rPr>
              <w:t>________, ki je bila objavljena na Portalu javnih naročil dne ____ pod oznako __________</w:t>
            </w:r>
          </w:p>
          <w:p w14:paraId="6954E8CC" w14:textId="119B6DF1" w:rsidR="00887FE5" w:rsidRDefault="00AD480B" w:rsidP="0073327E">
            <w:pPr>
              <w:spacing w:before="225" w:after="225"/>
              <w:jc w:val="both"/>
            </w:pPr>
            <w:r w:rsidRPr="0073327E">
              <w:rPr>
                <w:rFonts w:ascii="Arial" w:hAnsi="Arial" w:cs="Arial"/>
                <w:color w:val="000000"/>
                <w:sz w:val="18"/>
                <w:szCs w:val="18"/>
              </w:rPr>
              <w:t>izbran prevoznik v okviru omenjenega javnega naročila, zaradi česar se sklepa predmetna pogodba.</w:t>
            </w:r>
          </w:p>
        </w:tc>
      </w:tr>
    </w:tbl>
    <w:p w14:paraId="6B1DF128" w14:textId="77777777" w:rsidR="00887FE5" w:rsidRDefault="00AD480B">
      <w:pPr>
        <w:spacing w:before="225" w:after="225" w:line="240" w:lineRule="auto"/>
        <w:jc w:val="both"/>
      </w:pPr>
      <w:r>
        <w:rPr>
          <w:rFonts w:ascii="Arial" w:hAnsi="Arial" w:cs="Arial"/>
          <w:b/>
          <w:bCs/>
          <w:color w:val="000000"/>
          <w:sz w:val="18"/>
          <w:szCs w:val="18"/>
        </w:rPr>
        <w:t>II. PREDMET POGODBE</w:t>
      </w:r>
    </w:p>
    <w:p w14:paraId="76B97DA5" w14:textId="77777777" w:rsidR="00887FE5" w:rsidRDefault="00AD480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87FE5" w14:paraId="7610C32A" w14:textId="77777777">
        <w:tc>
          <w:tcPr>
            <w:tcW w:w="0" w:type="auto"/>
            <w:tcMar>
              <w:top w:w="0" w:type="auto"/>
              <w:bottom w:w="0" w:type="auto"/>
            </w:tcMar>
          </w:tcPr>
          <w:p w14:paraId="4516155B" w14:textId="7E1B7D1B" w:rsidR="00887FE5" w:rsidRDefault="00AD480B">
            <w:pPr>
              <w:spacing w:before="225" w:after="225"/>
              <w:jc w:val="both"/>
              <w:rPr>
                <w:rFonts w:ascii="Arial" w:hAnsi="Arial" w:cs="Arial"/>
                <w:color w:val="000000"/>
                <w:sz w:val="18"/>
                <w:szCs w:val="18"/>
              </w:rPr>
            </w:pPr>
            <w:r>
              <w:rPr>
                <w:rFonts w:ascii="Arial" w:hAnsi="Arial" w:cs="Arial"/>
                <w:color w:val="000000"/>
                <w:sz w:val="18"/>
                <w:szCs w:val="18"/>
              </w:rPr>
              <w:t xml:space="preserve">Predmet pogodbe je obveznost prevoznika, da bo v skladu z objavljenimi prevoznimi pogoji in zahtevami iz razpisne dokumentacije za javno naročilo z naslovom: </w:t>
            </w:r>
            <w:r w:rsidR="00CE74BA" w:rsidRPr="00CE74BA">
              <w:rPr>
                <w:rFonts w:ascii="Arial" w:hAnsi="Arial" w:cs="Arial"/>
                <w:color w:val="000000"/>
                <w:sz w:val="18"/>
                <w:szCs w:val="18"/>
              </w:rPr>
              <w:t>Opravljanje dnevnih prevozov osnovnošolskih otrok v šol</w:t>
            </w:r>
            <w:r w:rsidR="006B5EFE">
              <w:rPr>
                <w:rFonts w:ascii="Arial" w:hAnsi="Arial" w:cs="Arial"/>
                <w:color w:val="000000"/>
                <w:sz w:val="18"/>
                <w:szCs w:val="18"/>
              </w:rPr>
              <w:t>o</w:t>
            </w:r>
            <w:r w:rsidR="00CE74BA" w:rsidRPr="00CE74BA">
              <w:rPr>
                <w:rFonts w:ascii="Arial" w:hAnsi="Arial" w:cs="Arial"/>
                <w:color w:val="000000"/>
                <w:sz w:val="18"/>
                <w:szCs w:val="18"/>
              </w:rPr>
              <w:t xml:space="preserve"> in nazaj na območju Občine Loški Potok za obdobje treh let</w:t>
            </w:r>
            <w:r>
              <w:rPr>
                <w:rFonts w:ascii="Arial" w:hAnsi="Arial" w:cs="Arial"/>
                <w:color w:val="000000"/>
                <w:sz w:val="18"/>
                <w:szCs w:val="18"/>
              </w:rPr>
              <w:t xml:space="preserve">, ki je bilo na Portalu javnih naročil objavljeno dne </w:t>
            </w:r>
            <w:r w:rsidR="00CE74BA">
              <w:rPr>
                <w:rFonts w:ascii="Arial" w:hAnsi="Arial" w:cs="Arial"/>
                <w:color w:val="000000"/>
                <w:sz w:val="18"/>
                <w:szCs w:val="18"/>
              </w:rPr>
              <w:t>________</w:t>
            </w:r>
            <w:r>
              <w:rPr>
                <w:rFonts w:ascii="Arial" w:hAnsi="Arial" w:cs="Arial"/>
                <w:color w:val="000000"/>
                <w:sz w:val="18"/>
                <w:szCs w:val="18"/>
              </w:rPr>
              <w:t xml:space="preserve">  pod številko </w:t>
            </w:r>
            <w:r w:rsidR="00CE74BA">
              <w:rPr>
                <w:rFonts w:ascii="Arial" w:hAnsi="Arial" w:cs="Arial"/>
                <w:color w:val="000000"/>
                <w:sz w:val="18"/>
                <w:szCs w:val="18"/>
              </w:rPr>
              <w:t>_____________</w:t>
            </w:r>
            <w:r>
              <w:rPr>
                <w:rFonts w:ascii="Arial" w:hAnsi="Arial" w:cs="Arial"/>
                <w:color w:val="000000"/>
                <w:sz w:val="18"/>
                <w:szCs w:val="18"/>
              </w:rPr>
              <w:t>, izvajal storitve</w:t>
            </w:r>
            <w:r w:rsidR="00CE74BA" w:rsidRPr="00C611E3">
              <w:rPr>
                <w:rFonts w:ascii="Arial" w:hAnsi="Arial" w:cs="Arial"/>
                <w:color w:val="000000"/>
                <w:sz w:val="18"/>
                <w:szCs w:val="18"/>
              </w:rPr>
              <w:t xml:space="preserve"> prevoza šolskih otrok na naslednjih relacijah:</w:t>
            </w:r>
          </w:p>
          <w:p w14:paraId="4C16D5B4" w14:textId="77777777" w:rsidR="00CE74BA" w:rsidRDefault="00CE74BA" w:rsidP="00CE74BA">
            <w:pPr>
              <w:pStyle w:val="ListParagraph"/>
              <w:numPr>
                <w:ilvl w:val="0"/>
                <w:numId w:val="43"/>
              </w:numPr>
              <w:spacing w:line="360" w:lineRule="auto"/>
              <w:jc w:val="both"/>
              <w:rPr>
                <w:rFonts w:ascii="Arial" w:hAnsi="Arial" w:cs="Arial"/>
                <w:sz w:val="18"/>
                <w:szCs w:val="18"/>
              </w:rPr>
            </w:pPr>
            <w:r>
              <w:rPr>
                <w:rFonts w:ascii="Arial" w:hAnsi="Arial" w:cs="Arial"/>
                <w:color w:val="000000"/>
                <w:sz w:val="18"/>
                <w:szCs w:val="18"/>
              </w:rPr>
              <w:t>1</w:t>
            </w:r>
            <w:r w:rsidRPr="00C611E3">
              <w:rPr>
                <w:rFonts w:ascii="Arial" w:hAnsi="Arial" w:cs="Arial"/>
                <w:color w:val="000000"/>
                <w:sz w:val="18"/>
                <w:szCs w:val="18"/>
              </w:rPr>
              <w:t>.</w:t>
            </w:r>
            <w:r>
              <w:rPr>
                <w:rFonts w:ascii="Arial" w:hAnsi="Arial" w:cs="Arial"/>
                <w:color w:val="000000"/>
                <w:sz w:val="18"/>
                <w:szCs w:val="18"/>
              </w:rPr>
              <w:t xml:space="preserve"> </w:t>
            </w:r>
            <w:r w:rsidRPr="00C611E3">
              <w:rPr>
                <w:rFonts w:ascii="Arial" w:hAnsi="Arial" w:cs="Arial"/>
                <w:color w:val="000000"/>
                <w:sz w:val="18"/>
                <w:szCs w:val="18"/>
              </w:rPr>
              <w:t xml:space="preserve">relacija: </w:t>
            </w:r>
            <w:r w:rsidRPr="00072163">
              <w:rPr>
                <w:rFonts w:ascii="Arial" w:hAnsi="Arial" w:cs="Arial"/>
                <w:sz w:val="18"/>
                <w:szCs w:val="18"/>
              </w:rPr>
              <w:t>Podplanina – Trava – Srednja vas pri Dragi – Draga – Podpreska - Lazec – Travnik-  Hrib-Loški Potok</w:t>
            </w:r>
          </w:p>
          <w:p w14:paraId="2311482A" w14:textId="77777777" w:rsidR="00CE74BA" w:rsidRPr="00C97754" w:rsidRDefault="00CE74BA" w:rsidP="00CE74BA">
            <w:pPr>
              <w:pStyle w:val="ListParagraph"/>
              <w:numPr>
                <w:ilvl w:val="0"/>
                <w:numId w:val="43"/>
              </w:numPr>
              <w:spacing w:line="360" w:lineRule="auto"/>
              <w:jc w:val="both"/>
              <w:rPr>
                <w:rFonts w:ascii="Arial" w:hAnsi="Arial" w:cs="Arial"/>
                <w:sz w:val="18"/>
                <w:szCs w:val="18"/>
              </w:rPr>
            </w:pPr>
            <w:r w:rsidRPr="00C97754">
              <w:rPr>
                <w:rFonts w:ascii="Arial" w:hAnsi="Arial" w:cs="Arial"/>
                <w:color w:val="000000"/>
                <w:sz w:val="18"/>
                <w:szCs w:val="18"/>
              </w:rPr>
              <w:t>2.</w:t>
            </w:r>
            <w:r>
              <w:rPr>
                <w:rFonts w:ascii="Arial" w:hAnsi="Arial" w:cs="Arial"/>
                <w:color w:val="000000"/>
                <w:sz w:val="18"/>
                <w:szCs w:val="18"/>
              </w:rPr>
              <w:t xml:space="preserve"> </w:t>
            </w:r>
            <w:r w:rsidRPr="00C97754">
              <w:rPr>
                <w:rFonts w:ascii="Arial" w:hAnsi="Arial" w:cs="Arial"/>
                <w:color w:val="000000"/>
                <w:sz w:val="18"/>
                <w:szCs w:val="18"/>
              </w:rPr>
              <w:t xml:space="preserve">relacija: </w:t>
            </w:r>
            <w:r w:rsidRPr="00C97754">
              <w:rPr>
                <w:rFonts w:ascii="Arial" w:hAnsi="Arial" w:cs="Arial"/>
                <w:bCs/>
                <w:sz w:val="18"/>
                <w:szCs w:val="18"/>
              </w:rPr>
              <w:t>Novi Kot – Stari Kot – Hrib-Loški Potok</w:t>
            </w:r>
          </w:p>
          <w:p w14:paraId="690A2AB4" w14:textId="77777777" w:rsidR="00CE74BA" w:rsidRPr="00CA6C8C" w:rsidRDefault="00CE74BA" w:rsidP="00CE74BA">
            <w:pPr>
              <w:pStyle w:val="ListParagraph"/>
              <w:numPr>
                <w:ilvl w:val="0"/>
                <w:numId w:val="43"/>
              </w:numPr>
              <w:spacing w:line="360" w:lineRule="auto"/>
              <w:jc w:val="both"/>
              <w:rPr>
                <w:rFonts w:ascii="Arial" w:hAnsi="Arial" w:cs="Arial"/>
                <w:sz w:val="18"/>
                <w:szCs w:val="18"/>
              </w:rPr>
            </w:pPr>
            <w:r w:rsidRPr="00C97754">
              <w:rPr>
                <w:rFonts w:ascii="Arial" w:hAnsi="Arial" w:cs="Arial"/>
                <w:color w:val="000000"/>
                <w:sz w:val="18"/>
                <w:szCs w:val="18"/>
              </w:rPr>
              <w:lastRenderedPageBreak/>
              <w:t>3.</w:t>
            </w:r>
            <w:r>
              <w:rPr>
                <w:rFonts w:ascii="Arial" w:hAnsi="Arial" w:cs="Arial"/>
                <w:color w:val="000000"/>
                <w:sz w:val="18"/>
                <w:szCs w:val="18"/>
              </w:rPr>
              <w:t xml:space="preserve"> </w:t>
            </w:r>
            <w:r w:rsidRPr="00C97754">
              <w:rPr>
                <w:rFonts w:ascii="Arial" w:hAnsi="Arial" w:cs="Arial"/>
                <w:color w:val="000000"/>
                <w:sz w:val="18"/>
                <w:szCs w:val="18"/>
              </w:rPr>
              <w:t>relacija:</w:t>
            </w:r>
          </w:p>
          <w:p w14:paraId="4615251D" w14:textId="77777777" w:rsidR="00CE74BA" w:rsidRDefault="00CE74BA" w:rsidP="00CE74BA">
            <w:pPr>
              <w:pStyle w:val="ListParagraph"/>
              <w:spacing w:line="360" w:lineRule="auto"/>
              <w:jc w:val="both"/>
              <w:rPr>
                <w:rFonts w:ascii="Arial" w:hAnsi="Arial" w:cs="Arial"/>
                <w:sz w:val="18"/>
                <w:szCs w:val="18"/>
              </w:rPr>
            </w:pPr>
            <w:r w:rsidRPr="00C97754">
              <w:rPr>
                <w:rFonts w:ascii="Arial" w:hAnsi="Arial" w:cs="Arial"/>
                <w:sz w:val="18"/>
                <w:szCs w:val="18"/>
              </w:rPr>
              <w:t>Retje - Hrib-Loški Potok (nevarna pot zaradi velikih zveri)</w:t>
            </w:r>
          </w:p>
          <w:p w14:paraId="343DAEB0" w14:textId="77777777" w:rsidR="00CE74BA" w:rsidRDefault="00CE74BA" w:rsidP="00CE74BA">
            <w:pPr>
              <w:pStyle w:val="ListParagraph"/>
              <w:spacing w:line="360" w:lineRule="auto"/>
              <w:jc w:val="both"/>
              <w:rPr>
                <w:rFonts w:ascii="Arial" w:hAnsi="Arial" w:cs="Arial"/>
                <w:sz w:val="18"/>
                <w:szCs w:val="18"/>
              </w:rPr>
            </w:pPr>
            <w:r w:rsidRPr="00C97754">
              <w:rPr>
                <w:rFonts w:ascii="Arial" w:hAnsi="Arial" w:cs="Arial"/>
                <w:sz w:val="18"/>
                <w:szCs w:val="18"/>
              </w:rPr>
              <w:t>Mali Log – Hrib-Loški Potok (nevarna pot zaradi velikih zveri)</w:t>
            </w:r>
          </w:p>
          <w:p w14:paraId="3D637805" w14:textId="77777777" w:rsidR="00CE74BA" w:rsidRDefault="00CE74BA" w:rsidP="00CE74BA">
            <w:pPr>
              <w:pStyle w:val="ListParagraph"/>
              <w:spacing w:line="360" w:lineRule="auto"/>
              <w:jc w:val="both"/>
              <w:rPr>
                <w:rFonts w:ascii="Arial" w:hAnsi="Arial" w:cs="Arial"/>
                <w:sz w:val="18"/>
                <w:szCs w:val="18"/>
              </w:rPr>
            </w:pPr>
            <w:r w:rsidRPr="00C97754">
              <w:rPr>
                <w:rFonts w:ascii="Arial" w:hAnsi="Arial" w:cs="Arial"/>
                <w:sz w:val="18"/>
                <w:szCs w:val="18"/>
              </w:rPr>
              <w:t>Bela Voda – Hrib-Loški Potok (nevarna pot zaradi velikih zveri)</w:t>
            </w:r>
          </w:p>
          <w:p w14:paraId="2C0028BE" w14:textId="77777777" w:rsidR="00CE74BA" w:rsidRPr="00C97754" w:rsidRDefault="00CE74BA" w:rsidP="00CE74BA">
            <w:pPr>
              <w:pStyle w:val="ListParagraph"/>
              <w:spacing w:line="360" w:lineRule="auto"/>
              <w:jc w:val="both"/>
              <w:rPr>
                <w:rFonts w:ascii="Arial" w:hAnsi="Arial" w:cs="Arial"/>
                <w:sz w:val="18"/>
                <w:szCs w:val="18"/>
              </w:rPr>
            </w:pPr>
            <w:r w:rsidRPr="00C97754">
              <w:rPr>
                <w:rFonts w:ascii="Arial" w:hAnsi="Arial" w:cs="Arial"/>
                <w:sz w:val="18"/>
                <w:szCs w:val="18"/>
              </w:rPr>
              <w:t>Šegova vas – Srednja vas – Hrib-Loški Potok (nevarna pot zaradi velikih zveri)</w:t>
            </w:r>
          </w:p>
          <w:p w14:paraId="1D27BB18" w14:textId="466303DF" w:rsidR="00CE74BA" w:rsidRDefault="00CE74BA" w:rsidP="00CE74BA">
            <w:pPr>
              <w:jc w:val="both"/>
              <w:rPr>
                <w:rFonts w:ascii="Arial" w:hAnsi="Arial" w:cs="Arial"/>
                <w:color w:val="000000"/>
                <w:sz w:val="18"/>
                <w:szCs w:val="18"/>
              </w:rPr>
            </w:pPr>
            <w:r w:rsidRPr="00C611E3">
              <w:rPr>
                <w:rFonts w:ascii="Arial" w:hAnsi="Arial" w:cs="Arial"/>
                <w:color w:val="000000"/>
                <w:sz w:val="18"/>
                <w:szCs w:val="18"/>
              </w:rPr>
              <w:t xml:space="preserve"> (v nadaljevanju: izvedba storitev).</w:t>
            </w:r>
          </w:p>
          <w:p w14:paraId="5F98601F" w14:textId="77777777" w:rsidR="00CE74BA" w:rsidRPr="00C611E3" w:rsidRDefault="00CE74BA" w:rsidP="00CE74BA">
            <w:pPr>
              <w:jc w:val="both"/>
              <w:rPr>
                <w:rFonts w:ascii="Arial" w:hAnsi="Arial" w:cs="Arial"/>
                <w:color w:val="000000"/>
                <w:sz w:val="18"/>
                <w:szCs w:val="18"/>
              </w:rPr>
            </w:pPr>
          </w:p>
          <w:p w14:paraId="4E11D8A9" w14:textId="77777777" w:rsidR="00CE74BA" w:rsidRPr="00C611E3" w:rsidRDefault="00CE74BA" w:rsidP="00CE74BA">
            <w:pPr>
              <w:jc w:val="both"/>
              <w:rPr>
                <w:rFonts w:ascii="Arial" w:hAnsi="Arial" w:cs="Arial"/>
                <w:sz w:val="18"/>
                <w:szCs w:val="18"/>
              </w:rPr>
            </w:pPr>
            <w:r w:rsidRPr="00C611E3">
              <w:rPr>
                <w:rFonts w:ascii="Arial" w:hAnsi="Arial" w:cs="Arial"/>
                <w:color w:val="000000"/>
                <w:sz w:val="18"/>
                <w:szCs w:val="18"/>
              </w:rPr>
              <w:t>Znotraj relacij, navedenih v prvem odstavku tega člena, so tudi poti, ki so ogrožene zaradi velikih zveri. Naročnik ob začetku posameznega šolskega leta natančno določi, katere poti so ogrožene zaradi velikih zveri in prevoznika pisno obvesti.</w:t>
            </w:r>
          </w:p>
          <w:p w14:paraId="1DB1AF93" w14:textId="77777777" w:rsidR="00CE74BA" w:rsidRPr="00C611E3" w:rsidRDefault="00CE74BA" w:rsidP="00CE74BA">
            <w:pPr>
              <w:spacing w:before="225" w:after="225"/>
              <w:jc w:val="both"/>
              <w:rPr>
                <w:rFonts w:ascii="Arial" w:hAnsi="Arial" w:cs="Arial"/>
                <w:sz w:val="18"/>
                <w:szCs w:val="18"/>
              </w:rPr>
            </w:pPr>
            <w:r w:rsidRPr="00C611E3">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44A96E9F" w14:textId="77777777" w:rsidR="00CE74BA" w:rsidRPr="00C611E3" w:rsidRDefault="00CE74BA" w:rsidP="00CE74BA">
            <w:pPr>
              <w:spacing w:before="225" w:after="225"/>
              <w:jc w:val="both"/>
              <w:rPr>
                <w:rFonts w:ascii="Arial" w:hAnsi="Arial" w:cs="Arial"/>
                <w:sz w:val="18"/>
                <w:szCs w:val="18"/>
              </w:rPr>
            </w:pPr>
            <w:r w:rsidRPr="00C611E3">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3305A9E5" w14:textId="77777777" w:rsidR="00CE74BA" w:rsidRPr="00C611E3" w:rsidRDefault="00CE74BA" w:rsidP="00CE74BA">
            <w:pPr>
              <w:spacing w:before="225" w:after="225"/>
              <w:jc w:val="both"/>
              <w:rPr>
                <w:rFonts w:ascii="Arial" w:hAnsi="Arial" w:cs="Arial"/>
                <w:sz w:val="18"/>
                <w:szCs w:val="18"/>
              </w:rPr>
            </w:pPr>
            <w:r w:rsidRPr="00C611E3">
              <w:rPr>
                <w:rFonts w:ascii="Arial" w:hAnsi="Arial" w:cs="Arial"/>
                <w:color w:val="000000"/>
                <w:sz w:val="18"/>
                <w:szCs w:val="18"/>
              </w:rPr>
              <w:t>Prevozi otrok se bodo opravljali vsak dan šolskega pouka od ponedeljka do petka, v času od sklenitve te pogodbe, oziroma od začetka uporabe te pogodbe do zaključka posameznega šolskega leta oziroma najkasneje dokler naročnik ne bo imel sklenjene pogodbe za novo obdobje oziroma novo šolsko leto, pri čemer to podaljšanje naročnik in prevoznik dogovorita z dodatkom k pogodbi. Glede na potrebe posameznih šol bo prevoznik, po predhodnem soglasju naročnika, opravil tudi predhodno dogovorjene dodatne prevoze otrok, upoštevajoč določbe Zakona o javnem naročanju. </w:t>
            </w:r>
          </w:p>
          <w:p w14:paraId="7B5391C0" w14:textId="77777777" w:rsidR="00CE74BA" w:rsidRPr="00C611E3" w:rsidRDefault="00CE74BA" w:rsidP="00CE74BA">
            <w:pPr>
              <w:spacing w:before="225" w:after="225"/>
              <w:jc w:val="both"/>
              <w:rPr>
                <w:rFonts w:ascii="Arial" w:hAnsi="Arial" w:cs="Arial"/>
                <w:sz w:val="18"/>
                <w:szCs w:val="18"/>
              </w:rPr>
            </w:pPr>
            <w:r w:rsidRPr="00C611E3">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CE74BA" w:rsidRPr="00C611E3" w14:paraId="69CB604A" w14:textId="77777777" w:rsidTr="00F21740">
              <w:tc>
                <w:tcPr>
                  <w:tcW w:w="0" w:type="auto"/>
                  <w:tcMar>
                    <w:top w:w="0" w:type="auto"/>
                    <w:bottom w:w="0" w:type="auto"/>
                  </w:tcMar>
                </w:tcPr>
                <w:p w14:paraId="500B719A" w14:textId="77777777" w:rsidR="00CE74BA" w:rsidRPr="00C611E3" w:rsidRDefault="00CE74BA" w:rsidP="00CE74BA">
                  <w:pPr>
                    <w:numPr>
                      <w:ilvl w:val="0"/>
                      <w:numId w:val="48"/>
                    </w:numPr>
                    <w:jc w:val="both"/>
                    <w:rPr>
                      <w:rFonts w:ascii="Arial" w:hAnsi="Arial" w:cs="Arial"/>
                      <w:color w:val="000000"/>
                      <w:sz w:val="18"/>
                      <w:szCs w:val="18"/>
                    </w:rPr>
                  </w:pPr>
                  <w:r w:rsidRPr="00C611E3">
                    <w:rPr>
                      <w:rFonts w:ascii="Arial" w:hAnsi="Arial" w:cs="Arial"/>
                      <w:color w:val="000000"/>
                      <w:sz w:val="18"/>
                      <w:szCs w:val="18"/>
                    </w:rPr>
                    <w:t>razpisno dokumentacijo v postopku oddaje javnega naročila, ki je bilo objavljeno na Portalu javnih naročil dn</w:t>
                  </w:r>
                  <w:r>
                    <w:rPr>
                      <w:rFonts w:ascii="Arial" w:hAnsi="Arial" w:cs="Arial"/>
                      <w:color w:val="000000"/>
                      <w:sz w:val="18"/>
                      <w:szCs w:val="18"/>
                    </w:rPr>
                    <w:t xml:space="preserve">e ___________ , št. ________ </w:t>
                  </w:r>
                  <w:r w:rsidRPr="00C611E3">
                    <w:rPr>
                      <w:rFonts w:ascii="Arial" w:hAnsi="Arial" w:cs="Arial"/>
                      <w:color w:val="000000"/>
                      <w:sz w:val="18"/>
                      <w:szCs w:val="18"/>
                    </w:rPr>
                    <w:t>in vsemi prilogami ter dopolnitvami, ki so njeni sestavni deli</w:t>
                  </w:r>
                  <w:r>
                    <w:rPr>
                      <w:rFonts w:ascii="Arial" w:hAnsi="Arial" w:cs="Arial"/>
                      <w:color w:val="000000"/>
                      <w:sz w:val="18"/>
                      <w:szCs w:val="18"/>
                    </w:rPr>
                    <w:t>,</w:t>
                  </w:r>
                  <w:r w:rsidRPr="00C611E3">
                    <w:rPr>
                      <w:rFonts w:ascii="Arial" w:hAnsi="Arial" w:cs="Arial"/>
                      <w:color w:val="000000"/>
                      <w:sz w:val="18"/>
                      <w:szCs w:val="18"/>
                    </w:rPr>
                    <w:t xml:space="preserve"> in </w:t>
                  </w:r>
                </w:p>
                <w:p w14:paraId="62120EB7" w14:textId="77777777" w:rsidR="00CE74BA" w:rsidRPr="00C611E3" w:rsidRDefault="00CE74BA" w:rsidP="00CE74BA">
                  <w:pPr>
                    <w:numPr>
                      <w:ilvl w:val="0"/>
                      <w:numId w:val="48"/>
                    </w:numPr>
                    <w:rPr>
                      <w:rFonts w:ascii="Arial" w:hAnsi="Arial" w:cs="Arial"/>
                      <w:color w:val="000000"/>
                      <w:sz w:val="18"/>
                      <w:szCs w:val="18"/>
                    </w:rPr>
                  </w:pPr>
                  <w:r w:rsidRPr="00C611E3">
                    <w:rPr>
                      <w:rFonts w:ascii="Arial" w:hAnsi="Arial" w:cs="Arial"/>
                      <w:color w:val="000000"/>
                      <w:sz w:val="18"/>
                      <w:szCs w:val="18"/>
                    </w:rPr>
                    <w:t>ponudbo prevoznika</w:t>
                  </w:r>
                  <w:r>
                    <w:rPr>
                      <w:rFonts w:ascii="Arial" w:hAnsi="Arial" w:cs="Arial"/>
                      <w:color w:val="000000"/>
                      <w:sz w:val="18"/>
                      <w:szCs w:val="18"/>
                    </w:rPr>
                    <w:t xml:space="preserve"> št. _____________, z dne </w:t>
                  </w:r>
                  <w:r w:rsidRPr="00C611E3">
                    <w:rPr>
                      <w:rFonts w:ascii="Arial" w:hAnsi="Arial" w:cs="Arial"/>
                      <w:color w:val="000000"/>
                      <w:sz w:val="18"/>
                      <w:szCs w:val="18"/>
                    </w:rPr>
                    <w:t xml:space="preserve"> </w:t>
                  </w:r>
                  <w:r>
                    <w:rPr>
                      <w:rFonts w:ascii="Arial" w:hAnsi="Arial" w:cs="Arial"/>
                      <w:color w:val="000000"/>
                      <w:sz w:val="18"/>
                      <w:szCs w:val="18"/>
                    </w:rPr>
                    <w:t>_____________.</w:t>
                  </w:r>
                </w:p>
              </w:tc>
            </w:tr>
          </w:tbl>
          <w:p w14:paraId="3A39E09B" w14:textId="77777777" w:rsidR="00CE74BA" w:rsidRPr="00C611E3" w:rsidRDefault="00CE74BA" w:rsidP="00CE74BA">
            <w:pPr>
              <w:spacing w:before="225" w:after="225"/>
              <w:jc w:val="both"/>
              <w:rPr>
                <w:rFonts w:ascii="Arial" w:hAnsi="Arial" w:cs="Arial"/>
                <w:sz w:val="18"/>
                <w:szCs w:val="18"/>
              </w:rPr>
            </w:pPr>
            <w:r w:rsidRPr="00C611E3">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02684AF8" w14:textId="73AC647E" w:rsidR="00887FE5" w:rsidRDefault="00CE74BA">
            <w:pPr>
              <w:spacing w:before="225" w:after="225"/>
              <w:jc w:val="both"/>
            </w:pPr>
            <w:r w:rsidRPr="00C611E3">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7C1C0F81" w14:textId="77777777" w:rsidR="00887FE5" w:rsidRDefault="00AD480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87FE5" w14:paraId="19456B6E" w14:textId="77777777">
        <w:tc>
          <w:tcPr>
            <w:tcW w:w="0" w:type="auto"/>
            <w:tcMar>
              <w:top w:w="0" w:type="auto"/>
              <w:bottom w:w="0" w:type="auto"/>
            </w:tcMar>
          </w:tcPr>
          <w:p w14:paraId="5B8BB256" w14:textId="77777777" w:rsidR="00887FE5" w:rsidRDefault="00AD480B">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14:paraId="17371ACD" w14:textId="77777777" w:rsidR="00887FE5" w:rsidRDefault="00AD480B">
      <w:pPr>
        <w:spacing w:before="225" w:after="225" w:line="240" w:lineRule="auto"/>
        <w:jc w:val="both"/>
      </w:pPr>
      <w:r>
        <w:rPr>
          <w:rFonts w:ascii="Arial" w:hAnsi="Arial" w:cs="Arial"/>
          <w:b/>
          <w:bCs/>
          <w:color w:val="000000"/>
          <w:sz w:val="18"/>
          <w:szCs w:val="18"/>
        </w:rPr>
        <w:t>III. POGODBENA VREDNOST STORITEV</w:t>
      </w:r>
    </w:p>
    <w:p w14:paraId="380BFB05" w14:textId="77777777" w:rsidR="00887FE5" w:rsidRDefault="00AD480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87FE5" w14:paraId="407E4AAB" w14:textId="77777777">
        <w:tc>
          <w:tcPr>
            <w:tcW w:w="0" w:type="auto"/>
            <w:tcMar>
              <w:top w:w="0" w:type="auto"/>
              <w:bottom w:w="0" w:type="auto"/>
            </w:tcMar>
          </w:tcPr>
          <w:p w14:paraId="045ACF47" w14:textId="77777777" w:rsidR="00CE74BA" w:rsidRDefault="00AD480B">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r>
          </w:p>
          <w:p w14:paraId="1407B53F" w14:textId="2C2EA440" w:rsidR="00887FE5" w:rsidRDefault="00AD480B" w:rsidP="00CE74BA">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Pogodbena cena vsebuje vse stroške, ki so potrebni za izvedbo razpisanih storitev. Prevoznik ni upravičen do nobenega dodatnega plačila. Nepoznavanje razmer ne more biti razlog za uveljavljanje raznih dodatnih stroškov. </w:t>
            </w:r>
          </w:p>
          <w:p w14:paraId="3E016AF5" w14:textId="77777777" w:rsidR="00CE74BA" w:rsidRPr="00CA6C8C" w:rsidRDefault="00CE74BA" w:rsidP="00CE74BA">
            <w:pPr>
              <w:spacing w:before="225" w:after="225"/>
              <w:jc w:val="both"/>
              <w:rPr>
                <w:rFonts w:ascii="Arial" w:hAnsi="Arial" w:cs="Arial"/>
                <w:sz w:val="18"/>
                <w:szCs w:val="18"/>
              </w:rPr>
            </w:pPr>
            <w:r w:rsidRPr="00C611E3">
              <w:rPr>
                <w:rFonts w:ascii="Arial" w:hAnsi="Arial" w:cs="Arial"/>
                <w:color w:val="000000"/>
                <w:sz w:val="18"/>
                <w:szCs w:val="18"/>
              </w:rPr>
              <w:t>Pogodbena cene za prevoz šolskih otrok na dan znaša:</w:t>
            </w:r>
          </w:p>
          <w:tbl>
            <w:tblPr>
              <w:tblW w:w="5611" w:type="dxa"/>
              <w:jc w:val="center"/>
              <w:tblCellMar>
                <w:left w:w="70" w:type="dxa"/>
                <w:right w:w="70" w:type="dxa"/>
              </w:tblCellMar>
              <w:tblLook w:val="04A0" w:firstRow="1" w:lastRow="0" w:firstColumn="1" w:lastColumn="0" w:noHBand="0" w:noVBand="1"/>
            </w:tblPr>
            <w:tblGrid>
              <w:gridCol w:w="1431"/>
              <w:gridCol w:w="1960"/>
              <w:gridCol w:w="980"/>
              <w:gridCol w:w="1240"/>
            </w:tblGrid>
            <w:tr w:rsidR="00CE74BA" w:rsidRPr="00C611E3" w14:paraId="297C3729" w14:textId="77777777" w:rsidTr="00F21740">
              <w:trPr>
                <w:trHeight w:val="504"/>
                <w:jc w:val="center"/>
              </w:trPr>
              <w:tc>
                <w:tcPr>
                  <w:tcW w:w="1431"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center"/>
                  <w:hideMark/>
                </w:tcPr>
                <w:p w14:paraId="57710A86" w14:textId="77777777" w:rsidR="00CE74BA" w:rsidRPr="00C611E3" w:rsidRDefault="00CE74BA" w:rsidP="00CE74BA">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Oznaka</w:t>
                  </w:r>
                </w:p>
              </w:tc>
              <w:tc>
                <w:tcPr>
                  <w:tcW w:w="1960"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14:paraId="26ADA87F" w14:textId="77777777" w:rsidR="00CE74BA" w:rsidRPr="00C611E3" w:rsidRDefault="00CE74BA" w:rsidP="00CE74BA">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Dnevna cena </w:t>
                  </w:r>
                  <w:r w:rsidRPr="00C611E3">
                    <w:rPr>
                      <w:rFonts w:ascii="Arial" w:eastAsia="Times New Roman" w:hAnsi="Arial" w:cs="Arial"/>
                      <w:b/>
                      <w:bCs/>
                      <w:color w:val="000000"/>
                      <w:sz w:val="18"/>
                      <w:szCs w:val="18"/>
                      <w:lang w:eastAsia="sl-SI"/>
                    </w:rPr>
                    <w:br/>
                    <w:t>v eur</w:t>
                  </w:r>
                  <w:r w:rsidRPr="00C611E3">
                    <w:rPr>
                      <w:rFonts w:ascii="Arial" w:eastAsia="Times New Roman" w:hAnsi="Arial" w:cs="Arial"/>
                      <w:b/>
                      <w:bCs/>
                      <w:color w:val="000000"/>
                      <w:sz w:val="18"/>
                      <w:szCs w:val="18"/>
                      <w:lang w:eastAsia="sl-SI"/>
                    </w:rPr>
                    <w:br/>
                    <w:t>brez DDV</w:t>
                  </w:r>
                </w:p>
              </w:tc>
              <w:tc>
                <w:tcPr>
                  <w:tcW w:w="980"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14:paraId="6F25E69A" w14:textId="77777777" w:rsidR="00CE74BA" w:rsidRPr="00C611E3" w:rsidRDefault="00CE74BA" w:rsidP="00CE74BA">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DDV </w:t>
                  </w:r>
                  <w:r w:rsidRPr="00C611E3">
                    <w:rPr>
                      <w:rFonts w:ascii="Arial" w:eastAsia="Times New Roman" w:hAnsi="Arial" w:cs="Arial"/>
                      <w:b/>
                      <w:bCs/>
                      <w:color w:val="000000"/>
                      <w:sz w:val="18"/>
                      <w:szCs w:val="18"/>
                      <w:lang w:eastAsia="sl-SI"/>
                    </w:rPr>
                    <w:br/>
                    <w:t>(v eur)</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14:paraId="1C0C9350" w14:textId="77777777" w:rsidR="00CE74BA" w:rsidRPr="00C611E3" w:rsidRDefault="00CE74BA" w:rsidP="00CE74BA">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Cena v eur</w:t>
                  </w:r>
                  <w:r w:rsidRPr="00C611E3">
                    <w:rPr>
                      <w:rFonts w:ascii="Arial" w:eastAsia="Times New Roman" w:hAnsi="Arial" w:cs="Arial"/>
                      <w:b/>
                      <w:bCs/>
                      <w:color w:val="000000"/>
                      <w:sz w:val="18"/>
                      <w:szCs w:val="18"/>
                      <w:lang w:eastAsia="sl-SI"/>
                    </w:rPr>
                    <w:br/>
                    <w:t>z DDV</w:t>
                  </w:r>
                </w:p>
              </w:tc>
            </w:tr>
            <w:tr w:rsidR="00CE74BA" w:rsidRPr="00C611E3" w14:paraId="48E56248" w14:textId="77777777" w:rsidTr="00F21740">
              <w:trPr>
                <w:trHeight w:val="504"/>
                <w:jc w:val="center"/>
              </w:trPr>
              <w:tc>
                <w:tcPr>
                  <w:tcW w:w="1431" w:type="dxa"/>
                  <w:vMerge/>
                  <w:tcBorders>
                    <w:top w:val="single" w:sz="8" w:space="0" w:color="auto"/>
                    <w:left w:val="single" w:sz="8" w:space="0" w:color="auto"/>
                    <w:bottom w:val="single" w:sz="8" w:space="0" w:color="000000"/>
                    <w:right w:val="single" w:sz="8" w:space="0" w:color="auto"/>
                  </w:tcBorders>
                  <w:vAlign w:val="center"/>
                  <w:hideMark/>
                </w:tcPr>
                <w:p w14:paraId="1D5CE43B" w14:textId="77777777" w:rsidR="00CE74BA" w:rsidRPr="00C611E3" w:rsidRDefault="00CE74BA" w:rsidP="00CE74BA">
                  <w:pPr>
                    <w:spacing w:after="0" w:line="240" w:lineRule="auto"/>
                    <w:rPr>
                      <w:rFonts w:ascii="Arial" w:eastAsia="Times New Roman" w:hAnsi="Arial" w:cs="Arial"/>
                      <w:b/>
                      <w:bCs/>
                      <w:color w:val="000000"/>
                      <w:sz w:val="18"/>
                      <w:szCs w:val="18"/>
                      <w:lang w:eastAsia="sl-SI"/>
                    </w:rPr>
                  </w:pPr>
                </w:p>
              </w:tc>
              <w:tc>
                <w:tcPr>
                  <w:tcW w:w="1960" w:type="dxa"/>
                  <w:vMerge/>
                  <w:tcBorders>
                    <w:top w:val="single" w:sz="8" w:space="0" w:color="auto"/>
                    <w:left w:val="single" w:sz="8" w:space="0" w:color="auto"/>
                    <w:bottom w:val="single" w:sz="8" w:space="0" w:color="000000"/>
                    <w:right w:val="single" w:sz="8" w:space="0" w:color="auto"/>
                  </w:tcBorders>
                  <w:vAlign w:val="center"/>
                  <w:hideMark/>
                </w:tcPr>
                <w:p w14:paraId="0FAC7817" w14:textId="77777777" w:rsidR="00CE74BA" w:rsidRPr="00C611E3" w:rsidRDefault="00CE74BA" w:rsidP="00CE74BA">
                  <w:pPr>
                    <w:spacing w:after="0" w:line="240" w:lineRule="auto"/>
                    <w:rPr>
                      <w:rFonts w:ascii="Arial" w:eastAsia="Times New Roman" w:hAnsi="Arial" w:cs="Arial"/>
                      <w:b/>
                      <w:bCs/>
                      <w:color w:val="000000"/>
                      <w:sz w:val="18"/>
                      <w:szCs w:val="18"/>
                      <w:lang w:eastAsia="sl-SI"/>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6687B6DC" w14:textId="77777777" w:rsidR="00CE74BA" w:rsidRPr="00C611E3" w:rsidRDefault="00CE74BA" w:rsidP="00CE74BA">
                  <w:pPr>
                    <w:spacing w:after="0" w:line="240" w:lineRule="auto"/>
                    <w:rPr>
                      <w:rFonts w:ascii="Arial" w:eastAsia="Times New Roman" w:hAnsi="Arial" w:cs="Arial"/>
                      <w:b/>
                      <w:bCs/>
                      <w:color w:val="000000"/>
                      <w:sz w:val="18"/>
                      <w:szCs w:val="18"/>
                      <w:lang w:eastAsia="sl-SI"/>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F7F1213" w14:textId="77777777" w:rsidR="00CE74BA" w:rsidRPr="00C611E3" w:rsidRDefault="00CE74BA" w:rsidP="00CE74BA">
                  <w:pPr>
                    <w:spacing w:after="0" w:line="240" w:lineRule="auto"/>
                    <w:rPr>
                      <w:rFonts w:ascii="Arial" w:eastAsia="Times New Roman" w:hAnsi="Arial" w:cs="Arial"/>
                      <w:b/>
                      <w:bCs/>
                      <w:color w:val="000000"/>
                      <w:sz w:val="18"/>
                      <w:szCs w:val="18"/>
                      <w:lang w:eastAsia="sl-SI"/>
                    </w:rPr>
                  </w:pPr>
                </w:p>
              </w:tc>
            </w:tr>
            <w:tr w:rsidR="00CE74BA" w:rsidRPr="00C611E3" w14:paraId="6975A907" w14:textId="77777777" w:rsidTr="00F21740">
              <w:trPr>
                <w:trHeight w:val="288"/>
                <w:jc w:val="center"/>
              </w:trPr>
              <w:tc>
                <w:tcPr>
                  <w:tcW w:w="1431" w:type="dxa"/>
                  <w:tcBorders>
                    <w:top w:val="nil"/>
                    <w:left w:val="single" w:sz="8" w:space="0" w:color="auto"/>
                    <w:bottom w:val="single" w:sz="4" w:space="0" w:color="auto"/>
                    <w:right w:val="single" w:sz="8" w:space="0" w:color="auto"/>
                  </w:tcBorders>
                  <w:shd w:val="clear" w:color="auto" w:fill="auto"/>
                  <w:noWrap/>
                  <w:vAlign w:val="bottom"/>
                  <w:hideMark/>
                </w:tcPr>
                <w:p w14:paraId="22F835E8" w14:textId="77777777" w:rsidR="00CE74BA" w:rsidRPr="000C22AB" w:rsidRDefault="00CE74BA" w:rsidP="00CE74BA">
                  <w:pPr>
                    <w:pStyle w:val="ListParagraph"/>
                    <w:numPr>
                      <w:ilvl w:val="0"/>
                      <w:numId w:val="49"/>
                    </w:numPr>
                    <w:spacing w:after="0" w:line="240" w:lineRule="auto"/>
                    <w:rPr>
                      <w:rFonts w:ascii="Arial" w:eastAsia="Times New Roman" w:hAnsi="Arial" w:cs="Arial"/>
                      <w:color w:val="000000"/>
                      <w:sz w:val="18"/>
                      <w:szCs w:val="18"/>
                      <w:lang w:eastAsia="sl-SI"/>
                    </w:rPr>
                  </w:pPr>
                  <w:r w:rsidRPr="000C22AB">
                    <w:rPr>
                      <w:rFonts w:ascii="Arial" w:eastAsia="Times New Roman" w:hAnsi="Arial" w:cs="Arial"/>
                      <w:color w:val="000000"/>
                      <w:sz w:val="18"/>
                      <w:szCs w:val="18"/>
                      <w:lang w:eastAsia="sl-SI"/>
                    </w:rPr>
                    <w:t>relacija</w:t>
                  </w:r>
                </w:p>
              </w:tc>
              <w:tc>
                <w:tcPr>
                  <w:tcW w:w="1960" w:type="dxa"/>
                  <w:tcBorders>
                    <w:top w:val="nil"/>
                    <w:left w:val="nil"/>
                    <w:bottom w:val="single" w:sz="4" w:space="0" w:color="auto"/>
                    <w:right w:val="nil"/>
                  </w:tcBorders>
                  <w:shd w:val="clear" w:color="auto" w:fill="auto"/>
                  <w:noWrap/>
                  <w:vAlign w:val="bottom"/>
                  <w:hideMark/>
                </w:tcPr>
                <w:p w14:paraId="2738BF47" w14:textId="77777777" w:rsidR="00CE74BA" w:rsidRPr="00C611E3" w:rsidRDefault="00CE74BA" w:rsidP="00CE74BA">
                  <w:pPr>
                    <w:spacing w:after="0" w:line="240" w:lineRule="auto"/>
                    <w:rPr>
                      <w:rFonts w:ascii="Arial" w:eastAsia="Times New Roman" w:hAnsi="Arial" w:cs="Arial"/>
                      <w:color w:val="000000"/>
                      <w:sz w:val="18"/>
                      <w:szCs w:val="18"/>
                      <w:lang w:eastAsia="sl-SI"/>
                    </w:rPr>
                  </w:pPr>
                  <w:r w:rsidRPr="00C611E3">
                    <w:rPr>
                      <w:rFonts w:ascii="Arial" w:eastAsia="Times New Roman" w:hAnsi="Arial" w:cs="Arial"/>
                      <w:color w:val="000000"/>
                      <w:sz w:val="18"/>
                      <w:szCs w:val="18"/>
                      <w:lang w:eastAsia="sl-SI"/>
                    </w:rPr>
                    <w:t> </w:t>
                  </w:r>
                </w:p>
              </w:tc>
              <w:tc>
                <w:tcPr>
                  <w:tcW w:w="980" w:type="dxa"/>
                  <w:tcBorders>
                    <w:top w:val="nil"/>
                    <w:left w:val="single" w:sz="8" w:space="0" w:color="auto"/>
                    <w:bottom w:val="single" w:sz="4" w:space="0" w:color="auto"/>
                    <w:right w:val="single" w:sz="8" w:space="0" w:color="auto"/>
                  </w:tcBorders>
                  <w:shd w:val="clear" w:color="auto" w:fill="auto"/>
                  <w:noWrap/>
                  <w:vAlign w:val="bottom"/>
                </w:tcPr>
                <w:p w14:paraId="470ED0E6" w14:textId="77777777" w:rsidR="00CE74BA" w:rsidRPr="00C611E3" w:rsidRDefault="00CE74BA" w:rsidP="00CE74BA">
                  <w:pPr>
                    <w:spacing w:after="0" w:line="240" w:lineRule="auto"/>
                    <w:jc w:val="right"/>
                    <w:rPr>
                      <w:rFonts w:ascii="Arial" w:eastAsia="Times New Roman" w:hAnsi="Arial" w:cs="Arial"/>
                      <w:color w:val="000000"/>
                      <w:sz w:val="18"/>
                      <w:szCs w:val="18"/>
                      <w:lang w:eastAsia="sl-SI"/>
                    </w:rPr>
                  </w:pPr>
                </w:p>
              </w:tc>
              <w:tc>
                <w:tcPr>
                  <w:tcW w:w="1240" w:type="dxa"/>
                  <w:tcBorders>
                    <w:top w:val="nil"/>
                    <w:left w:val="nil"/>
                    <w:bottom w:val="single" w:sz="4" w:space="0" w:color="auto"/>
                    <w:right w:val="single" w:sz="4" w:space="0" w:color="auto"/>
                  </w:tcBorders>
                  <w:shd w:val="clear" w:color="auto" w:fill="auto"/>
                  <w:noWrap/>
                  <w:vAlign w:val="bottom"/>
                </w:tcPr>
                <w:p w14:paraId="1E70D3AF" w14:textId="77777777" w:rsidR="00CE74BA" w:rsidRPr="00C611E3" w:rsidRDefault="00CE74BA" w:rsidP="00CE74BA">
                  <w:pPr>
                    <w:spacing w:after="0" w:line="240" w:lineRule="auto"/>
                    <w:jc w:val="right"/>
                    <w:rPr>
                      <w:rFonts w:ascii="Arial" w:eastAsia="Times New Roman" w:hAnsi="Arial" w:cs="Arial"/>
                      <w:color w:val="000000"/>
                      <w:sz w:val="18"/>
                      <w:szCs w:val="18"/>
                      <w:lang w:eastAsia="sl-SI"/>
                    </w:rPr>
                  </w:pPr>
                </w:p>
              </w:tc>
            </w:tr>
            <w:tr w:rsidR="00CE74BA" w:rsidRPr="00C611E3" w14:paraId="759EBEEA" w14:textId="77777777" w:rsidTr="00F21740">
              <w:trPr>
                <w:trHeight w:val="288"/>
                <w:jc w:val="center"/>
              </w:trPr>
              <w:tc>
                <w:tcPr>
                  <w:tcW w:w="1431" w:type="dxa"/>
                  <w:tcBorders>
                    <w:top w:val="nil"/>
                    <w:left w:val="single" w:sz="8" w:space="0" w:color="auto"/>
                    <w:bottom w:val="single" w:sz="4" w:space="0" w:color="auto"/>
                    <w:right w:val="single" w:sz="8" w:space="0" w:color="auto"/>
                  </w:tcBorders>
                  <w:shd w:val="clear" w:color="auto" w:fill="auto"/>
                  <w:noWrap/>
                  <w:vAlign w:val="bottom"/>
                  <w:hideMark/>
                </w:tcPr>
                <w:p w14:paraId="61E2642E" w14:textId="77777777" w:rsidR="00CE74BA" w:rsidRPr="000C22AB" w:rsidRDefault="00CE74BA" w:rsidP="00CE74BA">
                  <w:pPr>
                    <w:pStyle w:val="ListParagraph"/>
                    <w:numPr>
                      <w:ilvl w:val="0"/>
                      <w:numId w:val="49"/>
                    </w:numPr>
                    <w:spacing w:after="0" w:line="240" w:lineRule="auto"/>
                    <w:rPr>
                      <w:rFonts w:ascii="Arial" w:eastAsia="Times New Roman" w:hAnsi="Arial" w:cs="Arial"/>
                      <w:color w:val="000000"/>
                      <w:sz w:val="18"/>
                      <w:szCs w:val="18"/>
                      <w:lang w:eastAsia="sl-SI"/>
                    </w:rPr>
                  </w:pPr>
                  <w:r w:rsidRPr="000C22AB">
                    <w:rPr>
                      <w:rFonts w:ascii="Arial" w:eastAsia="Times New Roman" w:hAnsi="Arial" w:cs="Arial"/>
                      <w:color w:val="000000"/>
                      <w:sz w:val="18"/>
                      <w:szCs w:val="18"/>
                      <w:lang w:eastAsia="sl-SI"/>
                    </w:rPr>
                    <w:t>relacija</w:t>
                  </w:r>
                </w:p>
              </w:tc>
              <w:tc>
                <w:tcPr>
                  <w:tcW w:w="1960" w:type="dxa"/>
                  <w:tcBorders>
                    <w:top w:val="nil"/>
                    <w:left w:val="nil"/>
                    <w:bottom w:val="single" w:sz="4" w:space="0" w:color="auto"/>
                    <w:right w:val="nil"/>
                  </w:tcBorders>
                  <w:shd w:val="clear" w:color="auto" w:fill="auto"/>
                  <w:noWrap/>
                  <w:vAlign w:val="bottom"/>
                  <w:hideMark/>
                </w:tcPr>
                <w:p w14:paraId="452A3577" w14:textId="77777777" w:rsidR="00CE74BA" w:rsidRPr="00C611E3" w:rsidRDefault="00CE74BA" w:rsidP="00CE74BA">
                  <w:pPr>
                    <w:spacing w:after="0" w:line="240" w:lineRule="auto"/>
                    <w:rPr>
                      <w:rFonts w:ascii="Arial" w:eastAsia="Times New Roman" w:hAnsi="Arial" w:cs="Arial"/>
                      <w:color w:val="000000"/>
                      <w:sz w:val="18"/>
                      <w:szCs w:val="18"/>
                      <w:lang w:eastAsia="sl-SI"/>
                    </w:rPr>
                  </w:pPr>
                  <w:r w:rsidRPr="00C611E3">
                    <w:rPr>
                      <w:rFonts w:ascii="Arial" w:eastAsia="Times New Roman" w:hAnsi="Arial" w:cs="Arial"/>
                      <w:color w:val="000000"/>
                      <w:sz w:val="18"/>
                      <w:szCs w:val="18"/>
                      <w:lang w:eastAsia="sl-SI"/>
                    </w:rPr>
                    <w:t> </w:t>
                  </w:r>
                </w:p>
              </w:tc>
              <w:tc>
                <w:tcPr>
                  <w:tcW w:w="980" w:type="dxa"/>
                  <w:tcBorders>
                    <w:top w:val="nil"/>
                    <w:left w:val="single" w:sz="8" w:space="0" w:color="auto"/>
                    <w:bottom w:val="single" w:sz="4" w:space="0" w:color="auto"/>
                    <w:right w:val="single" w:sz="8" w:space="0" w:color="auto"/>
                  </w:tcBorders>
                  <w:shd w:val="clear" w:color="auto" w:fill="auto"/>
                  <w:noWrap/>
                  <w:vAlign w:val="bottom"/>
                </w:tcPr>
                <w:p w14:paraId="7F5200A0" w14:textId="77777777" w:rsidR="00CE74BA" w:rsidRPr="00C611E3" w:rsidRDefault="00CE74BA" w:rsidP="00CE74BA">
                  <w:pPr>
                    <w:spacing w:after="0" w:line="240" w:lineRule="auto"/>
                    <w:jc w:val="right"/>
                    <w:rPr>
                      <w:rFonts w:ascii="Arial" w:eastAsia="Times New Roman" w:hAnsi="Arial" w:cs="Arial"/>
                      <w:color w:val="000000"/>
                      <w:sz w:val="18"/>
                      <w:szCs w:val="18"/>
                      <w:lang w:eastAsia="sl-SI"/>
                    </w:rPr>
                  </w:pPr>
                </w:p>
              </w:tc>
              <w:tc>
                <w:tcPr>
                  <w:tcW w:w="1240" w:type="dxa"/>
                  <w:tcBorders>
                    <w:top w:val="nil"/>
                    <w:left w:val="nil"/>
                    <w:bottom w:val="single" w:sz="4" w:space="0" w:color="auto"/>
                    <w:right w:val="single" w:sz="4" w:space="0" w:color="auto"/>
                  </w:tcBorders>
                  <w:shd w:val="clear" w:color="auto" w:fill="auto"/>
                  <w:noWrap/>
                  <w:vAlign w:val="bottom"/>
                </w:tcPr>
                <w:p w14:paraId="07EEF7A2" w14:textId="77777777" w:rsidR="00CE74BA" w:rsidRPr="00CA6C8C" w:rsidRDefault="00CE74BA" w:rsidP="00CE74BA">
                  <w:pPr>
                    <w:spacing w:after="0" w:line="240" w:lineRule="auto"/>
                    <w:jc w:val="right"/>
                    <w:rPr>
                      <w:rFonts w:ascii="Arial" w:eastAsia="Times New Roman" w:hAnsi="Arial" w:cs="Arial"/>
                      <w:color w:val="000000"/>
                      <w:sz w:val="18"/>
                      <w:szCs w:val="18"/>
                      <w:lang w:eastAsia="sl-SI"/>
                    </w:rPr>
                  </w:pPr>
                </w:p>
              </w:tc>
            </w:tr>
            <w:tr w:rsidR="00CE74BA" w:rsidRPr="00C611E3" w14:paraId="1B4B57F2" w14:textId="77777777" w:rsidTr="00F21740">
              <w:trPr>
                <w:trHeight w:val="288"/>
                <w:jc w:val="center"/>
              </w:trPr>
              <w:tc>
                <w:tcPr>
                  <w:tcW w:w="1431" w:type="dxa"/>
                  <w:tcBorders>
                    <w:top w:val="nil"/>
                    <w:left w:val="single" w:sz="8" w:space="0" w:color="auto"/>
                    <w:bottom w:val="single" w:sz="4" w:space="0" w:color="auto"/>
                    <w:right w:val="single" w:sz="8" w:space="0" w:color="auto"/>
                  </w:tcBorders>
                  <w:shd w:val="clear" w:color="auto" w:fill="auto"/>
                  <w:noWrap/>
                  <w:vAlign w:val="bottom"/>
                  <w:hideMark/>
                </w:tcPr>
                <w:p w14:paraId="660F18A2" w14:textId="77777777" w:rsidR="00CE74BA" w:rsidRPr="000C22AB" w:rsidRDefault="00CE74BA" w:rsidP="00CE74BA">
                  <w:pPr>
                    <w:pStyle w:val="ListParagraph"/>
                    <w:numPr>
                      <w:ilvl w:val="0"/>
                      <w:numId w:val="49"/>
                    </w:numPr>
                    <w:spacing w:after="0" w:line="240" w:lineRule="auto"/>
                    <w:rPr>
                      <w:rFonts w:ascii="Arial" w:eastAsia="Times New Roman" w:hAnsi="Arial" w:cs="Arial"/>
                      <w:color w:val="000000"/>
                      <w:sz w:val="18"/>
                      <w:szCs w:val="18"/>
                      <w:lang w:eastAsia="sl-SI"/>
                    </w:rPr>
                  </w:pPr>
                  <w:r w:rsidRPr="000C22AB">
                    <w:rPr>
                      <w:rFonts w:ascii="Arial" w:eastAsia="Times New Roman" w:hAnsi="Arial" w:cs="Arial"/>
                      <w:color w:val="000000"/>
                      <w:sz w:val="18"/>
                      <w:szCs w:val="18"/>
                      <w:lang w:eastAsia="sl-SI"/>
                    </w:rPr>
                    <w:t>relacija</w:t>
                  </w:r>
                </w:p>
              </w:tc>
              <w:tc>
                <w:tcPr>
                  <w:tcW w:w="1960" w:type="dxa"/>
                  <w:tcBorders>
                    <w:top w:val="nil"/>
                    <w:left w:val="nil"/>
                    <w:bottom w:val="single" w:sz="4" w:space="0" w:color="auto"/>
                    <w:right w:val="nil"/>
                  </w:tcBorders>
                  <w:shd w:val="clear" w:color="auto" w:fill="auto"/>
                  <w:noWrap/>
                  <w:vAlign w:val="bottom"/>
                  <w:hideMark/>
                </w:tcPr>
                <w:p w14:paraId="6C30E1FB" w14:textId="77777777" w:rsidR="00CE74BA" w:rsidRPr="00C611E3" w:rsidRDefault="00CE74BA" w:rsidP="00CE74BA">
                  <w:pPr>
                    <w:spacing w:after="0" w:line="240" w:lineRule="auto"/>
                    <w:rPr>
                      <w:rFonts w:ascii="Arial" w:eastAsia="Times New Roman" w:hAnsi="Arial" w:cs="Arial"/>
                      <w:color w:val="000000"/>
                      <w:sz w:val="18"/>
                      <w:szCs w:val="18"/>
                      <w:lang w:eastAsia="sl-SI"/>
                    </w:rPr>
                  </w:pPr>
                  <w:r w:rsidRPr="00C611E3">
                    <w:rPr>
                      <w:rFonts w:ascii="Arial" w:eastAsia="Times New Roman" w:hAnsi="Arial" w:cs="Arial"/>
                      <w:color w:val="000000"/>
                      <w:sz w:val="18"/>
                      <w:szCs w:val="18"/>
                      <w:lang w:eastAsia="sl-SI"/>
                    </w:rPr>
                    <w:t> </w:t>
                  </w:r>
                </w:p>
              </w:tc>
              <w:tc>
                <w:tcPr>
                  <w:tcW w:w="980" w:type="dxa"/>
                  <w:tcBorders>
                    <w:top w:val="nil"/>
                    <w:left w:val="single" w:sz="8" w:space="0" w:color="auto"/>
                    <w:bottom w:val="single" w:sz="4" w:space="0" w:color="auto"/>
                    <w:right w:val="single" w:sz="8" w:space="0" w:color="auto"/>
                  </w:tcBorders>
                  <w:shd w:val="clear" w:color="auto" w:fill="auto"/>
                  <w:noWrap/>
                  <w:vAlign w:val="bottom"/>
                </w:tcPr>
                <w:p w14:paraId="2A5A3FF0" w14:textId="77777777" w:rsidR="00CE74BA" w:rsidRPr="00C611E3" w:rsidRDefault="00CE74BA" w:rsidP="00CE74BA">
                  <w:pPr>
                    <w:spacing w:after="0" w:line="240" w:lineRule="auto"/>
                    <w:jc w:val="right"/>
                    <w:rPr>
                      <w:rFonts w:ascii="Arial" w:eastAsia="Times New Roman" w:hAnsi="Arial" w:cs="Arial"/>
                      <w:color w:val="000000"/>
                      <w:sz w:val="18"/>
                      <w:szCs w:val="18"/>
                      <w:lang w:eastAsia="sl-SI"/>
                    </w:rPr>
                  </w:pP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6353A770" w14:textId="77777777" w:rsidR="00CE74BA" w:rsidRPr="00C611E3" w:rsidRDefault="00CE74BA" w:rsidP="00CE74BA">
                  <w:pPr>
                    <w:spacing w:after="0" w:line="240" w:lineRule="auto"/>
                    <w:jc w:val="right"/>
                    <w:rPr>
                      <w:rFonts w:ascii="Arial" w:eastAsia="Times New Roman" w:hAnsi="Arial" w:cs="Arial"/>
                      <w:color w:val="000000"/>
                      <w:sz w:val="18"/>
                      <w:szCs w:val="18"/>
                      <w:lang w:eastAsia="sl-SI"/>
                    </w:rPr>
                  </w:pPr>
                </w:p>
              </w:tc>
            </w:tr>
            <w:tr w:rsidR="00CE74BA" w:rsidRPr="00C611E3" w14:paraId="374A32FB" w14:textId="77777777" w:rsidTr="00F21740">
              <w:trPr>
                <w:trHeight w:val="288"/>
                <w:jc w:val="center"/>
              </w:trPr>
              <w:tc>
                <w:tcPr>
                  <w:tcW w:w="1431" w:type="dxa"/>
                  <w:tcBorders>
                    <w:top w:val="nil"/>
                    <w:left w:val="single" w:sz="8" w:space="0" w:color="auto"/>
                    <w:bottom w:val="nil"/>
                    <w:right w:val="nil"/>
                  </w:tcBorders>
                  <w:shd w:val="clear" w:color="000000" w:fill="808080"/>
                  <w:noWrap/>
                  <w:vAlign w:val="bottom"/>
                  <w:hideMark/>
                </w:tcPr>
                <w:p w14:paraId="347993BD" w14:textId="77777777" w:rsidR="00CE74BA" w:rsidRPr="00C611E3" w:rsidRDefault="00CE74BA" w:rsidP="00CE74BA">
                  <w:pPr>
                    <w:spacing w:after="0" w:line="240" w:lineRule="auto"/>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SKUPAJ:</w:t>
                  </w:r>
                </w:p>
              </w:tc>
              <w:tc>
                <w:tcPr>
                  <w:tcW w:w="1960" w:type="dxa"/>
                  <w:tcBorders>
                    <w:top w:val="nil"/>
                    <w:left w:val="nil"/>
                    <w:bottom w:val="nil"/>
                    <w:right w:val="single" w:sz="8" w:space="0" w:color="auto"/>
                  </w:tcBorders>
                  <w:shd w:val="clear" w:color="000000" w:fill="808080"/>
                  <w:noWrap/>
                  <w:vAlign w:val="bottom"/>
                  <w:hideMark/>
                </w:tcPr>
                <w:p w14:paraId="372595AC" w14:textId="77777777" w:rsidR="00CE74BA" w:rsidRPr="00C611E3" w:rsidRDefault="00CE74BA" w:rsidP="00CE74BA">
                  <w:pPr>
                    <w:spacing w:after="0" w:line="240" w:lineRule="auto"/>
                    <w:jc w:val="right"/>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0,00</w:t>
                  </w:r>
                </w:p>
              </w:tc>
              <w:tc>
                <w:tcPr>
                  <w:tcW w:w="980" w:type="dxa"/>
                  <w:tcBorders>
                    <w:top w:val="nil"/>
                    <w:left w:val="nil"/>
                    <w:bottom w:val="nil"/>
                    <w:right w:val="single" w:sz="8" w:space="0" w:color="auto"/>
                  </w:tcBorders>
                  <w:shd w:val="clear" w:color="000000" w:fill="808080"/>
                  <w:noWrap/>
                  <w:vAlign w:val="bottom"/>
                  <w:hideMark/>
                </w:tcPr>
                <w:p w14:paraId="37EBC36C" w14:textId="77777777" w:rsidR="00CE74BA" w:rsidRPr="00C611E3" w:rsidRDefault="00CE74BA" w:rsidP="00CE74BA">
                  <w:pPr>
                    <w:spacing w:after="0" w:line="240" w:lineRule="auto"/>
                    <w:jc w:val="right"/>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0,00</w:t>
                  </w:r>
                </w:p>
              </w:tc>
              <w:tc>
                <w:tcPr>
                  <w:tcW w:w="1240" w:type="dxa"/>
                  <w:tcBorders>
                    <w:top w:val="single" w:sz="4" w:space="0" w:color="auto"/>
                    <w:left w:val="nil"/>
                    <w:bottom w:val="nil"/>
                    <w:right w:val="single" w:sz="8" w:space="0" w:color="auto"/>
                  </w:tcBorders>
                  <w:shd w:val="clear" w:color="000000" w:fill="808080"/>
                  <w:noWrap/>
                  <w:vAlign w:val="bottom"/>
                  <w:hideMark/>
                </w:tcPr>
                <w:p w14:paraId="6AB4DB33" w14:textId="77777777" w:rsidR="00CE74BA" w:rsidRPr="00C611E3" w:rsidRDefault="00CE74BA" w:rsidP="00CE74BA">
                  <w:pPr>
                    <w:spacing w:after="0" w:line="240" w:lineRule="auto"/>
                    <w:jc w:val="right"/>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0,00</w:t>
                  </w:r>
                </w:p>
              </w:tc>
            </w:tr>
          </w:tbl>
          <w:p w14:paraId="58E2C83B" w14:textId="1578A0CF" w:rsidR="00CE74BA" w:rsidRPr="00C611E3" w:rsidRDefault="00CE74BA" w:rsidP="00CE74BA">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Pogodbena vrednost storitve za obdobje </w:t>
            </w:r>
            <w:r>
              <w:rPr>
                <w:rFonts w:ascii="Arial" w:hAnsi="Arial" w:cs="Arial"/>
                <w:color w:val="000000"/>
                <w:sz w:val="18"/>
                <w:szCs w:val="18"/>
              </w:rPr>
              <w:t>treh</w:t>
            </w:r>
            <w:r w:rsidRPr="00C611E3">
              <w:rPr>
                <w:rFonts w:ascii="Arial" w:hAnsi="Arial" w:cs="Arial"/>
                <w:color w:val="000000"/>
                <w:sz w:val="18"/>
                <w:szCs w:val="18"/>
              </w:rPr>
              <w:t xml:space="preserve"> šolskih let, tj. od 01.09.20</w:t>
            </w:r>
            <w:r>
              <w:rPr>
                <w:rFonts w:ascii="Arial" w:hAnsi="Arial" w:cs="Arial"/>
                <w:color w:val="000000"/>
                <w:sz w:val="18"/>
                <w:szCs w:val="18"/>
              </w:rPr>
              <w:t>22</w:t>
            </w:r>
            <w:r w:rsidRPr="00C611E3">
              <w:rPr>
                <w:rFonts w:ascii="Arial" w:hAnsi="Arial" w:cs="Arial"/>
                <w:color w:val="000000"/>
                <w:sz w:val="18"/>
                <w:szCs w:val="18"/>
              </w:rPr>
              <w:t xml:space="preserve"> do 31.08.202</w:t>
            </w:r>
            <w:r>
              <w:rPr>
                <w:rFonts w:ascii="Arial" w:hAnsi="Arial" w:cs="Arial"/>
                <w:color w:val="000000"/>
                <w:sz w:val="18"/>
                <w:szCs w:val="18"/>
              </w:rPr>
              <w:t>5</w:t>
            </w:r>
            <w:r w:rsidRPr="00C611E3">
              <w:rPr>
                <w:rFonts w:ascii="Arial" w:hAnsi="Arial" w:cs="Arial"/>
                <w:color w:val="000000"/>
                <w:sz w:val="18"/>
                <w:szCs w:val="18"/>
              </w:rPr>
              <w:t xml:space="preserve">  znaša </w:t>
            </w:r>
            <w:r>
              <w:rPr>
                <w:rFonts w:ascii="Arial" w:hAnsi="Arial" w:cs="Arial"/>
                <w:color w:val="000000"/>
                <w:sz w:val="18"/>
                <w:szCs w:val="18"/>
              </w:rPr>
              <w:t>_______________</w:t>
            </w:r>
            <w:r w:rsidRPr="00C611E3">
              <w:rPr>
                <w:rFonts w:ascii="Arial" w:hAnsi="Arial" w:cs="Arial"/>
                <w:color w:val="000000"/>
                <w:sz w:val="18"/>
                <w:szCs w:val="18"/>
              </w:rPr>
              <w:t xml:space="preserve"> EUR brez DDV oziroma </w:t>
            </w:r>
            <w:r>
              <w:rPr>
                <w:rFonts w:ascii="Arial" w:hAnsi="Arial" w:cs="Arial"/>
                <w:color w:val="000000"/>
                <w:sz w:val="18"/>
                <w:szCs w:val="18"/>
              </w:rPr>
              <w:t>______________</w:t>
            </w:r>
            <w:r w:rsidRPr="00C611E3">
              <w:rPr>
                <w:rFonts w:ascii="Arial" w:hAnsi="Arial" w:cs="Arial"/>
                <w:color w:val="000000"/>
                <w:sz w:val="18"/>
                <w:szCs w:val="18"/>
              </w:rPr>
              <w:t xml:space="preserve"> z DDV v EUR, od tega </w:t>
            </w:r>
            <w:r>
              <w:rPr>
                <w:rFonts w:ascii="Arial" w:hAnsi="Arial" w:cs="Arial"/>
                <w:color w:val="000000"/>
                <w:sz w:val="18"/>
                <w:szCs w:val="18"/>
              </w:rPr>
              <w:t>________________</w:t>
            </w:r>
            <w:r w:rsidRPr="00C611E3">
              <w:rPr>
                <w:rFonts w:ascii="Arial" w:hAnsi="Arial" w:cs="Arial"/>
                <w:color w:val="000000"/>
                <w:sz w:val="18"/>
                <w:szCs w:val="18"/>
              </w:rPr>
              <w:t xml:space="preserve"> davek na dodano vrednost (DDV).</w:t>
            </w:r>
          </w:p>
          <w:p w14:paraId="0F2873CD" w14:textId="77777777" w:rsidR="00CE74BA" w:rsidRPr="00C611E3" w:rsidRDefault="00CE74BA" w:rsidP="00CE74BA">
            <w:pPr>
              <w:spacing w:before="225" w:after="225"/>
              <w:jc w:val="both"/>
              <w:rPr>
                <w:rFonts w:ascii="Arial" w:hAnsi="Arial" w:cs="Arial"/>
                <w:color w:val="000000"/>
                <w:sz w:val="18"/>
                <w:szCs w:val="18"/>
              </w:rPr>
            </w:pPr>
            <w:r w:rsidRPr="00C611E3">
              <w:rPr>
                <w:rFonts w:ascii="Arial" w:hAnsi="Arial" w:cs="Arial"/>
                <w:color w:val="000000"/>
                <w:sz w:val="18"/>
                <w:szCs w:val="18"/>
              </w:rPr>
              <w:t>Potni stroški in ostalih povezani stroški (npr. materialni stroški) za opravljanje storitev po tej pogodbi so vključeni v pogodbeno ceno. </w:t>
            </w:r>
          </w:p>
          <w:p w14:paraId="1DEF3653" w14:textId="77777777" w:rsidR="00CE74BA" w:rsidRPr="00C611E3" w:rsidRDefault="00CE74BA" w:rsidP="00CE74BA">
            <w:pPr>
              <w:spacing w:before="225" w:after="225"/>
              <w:jc w:val="both"/>
              <w:rPr>
                <w:rFonts w:ascii="Arial" w:hAnsi="Arial" w:cs="Arial"/>
                <w:color w:val="000000"/>
                <w:sz w:val="18"/>
                <w:szCs w:val="18"/>
              </w:rPr>
            </w:pPr>
            <w:r w:rsidRPr="00C611E3">
              <w:rPr>
                <w:rFonts w:ascii="Arial" w:hAnsi="Arial" w:cs="Arial"/>
                <w:color w:val="000000"/>
                <w:sz w:val="18"/>
                <w:szCs w:val="18"/>
              </w:rPr>
              <w:t>Kadar prevoznik opravlja storitve izven pogodbeno dogovorjenega obsega je upravičen tudi do povračila potnih in ostalih povezanih stroškov z opravljanjem storitev.</w:t>
            </w:r>
          </w:p>
          <w:p w14:paraId="33F7B242" w14:textId="7D03C020" w:rsidR="00887FE5" w:rsidRDefault="00CE74BA" w:rsidP="00CE74BA">
            <w:pPr>
              <w:spacing w:before="225" w:after="225"/>
              <w:jc w:val="both"/>
            </w:pPr>
            <w:r w:rsidRPr="00C611E3">
              <w:rPr>
                <w:rFonts w:ascii="Arial" w:hAnsi="Arial" w:cs="Arial"/>
                <w:color w:val="000000"/>
                <w:sz w:val="18"/>
                <w:szCs w:val="18"/>
              </w:rPr>
              <w:t>Med trajanjem šolskega leta se cena dnevnih prevozov, na podlagi spremenjene cene za kilometer, lahko spremeni samo izjemoma, ob upoštevanju določb Pravilnika o načinih valorizacije denarnih obveznosti, ki jih v večletnih pogodbah dogovarjajo pravne osebe javnega sektorja (Uradni list RS, št. 01/04), ob predhodnem pisnem in obrazloženem obvestilu s strani prevoznika in danem soglasju s strani naročnika. Spremembo cene bosta naročnik in prevoznik uredila z dodatkom  k tej pogodbi, sicer se šteje, da cena ni spremenjena.</w:t>
            </w:r>
          </w:p>
        </w:tc>
      </w:tr>
    </w:tbl>
    <w:p w14:paraId="480360E8" w14:textId="77777777" w:rsidR="00887FE5" w:rsidRDefault="00AD480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5510"/>
      </w:tblGrid>
      <w:tr w:rsidR="00887FE5" w14:paraId="0B84E4CA" w14:textId="77777777">
        <w:tc>
          <w:tcPr>
            <w:tcW w:w="0" w:type="auto"/>
            <w:tcMar>
              <w:top w:w="0" w:type="auto"/>
              <w:bottom w:w="0" w:type="auto"/>
            </w:tcMar>
          </w:tcPr>
          <w:p w14:paraId="340DABCF" w14:textId="1F9DABBD" w:rsidR="00887FE5" w:rsidRDefault="005F5A0A">
            <w:pPr>
              <w:spacing w:before="225" w:after="225"/>
              <w:jc w:val="both"/>
            </w:pPr>
            <w:r w:rsidRPr="00C611E3">
              <w:rPr>
                <w:rFonts w:ascii="Arial" w:hAnsi="Arial" w:cs="Arial"/>
                <w:color w:val="000000"/>
                <w:sz w:val="18"/>
                <w:szCs w:val="18"/>
              </w:rPr>
              <w:t>Sredstva za izvedbo naročila so zagotovljena v</w:t>
            </w:r>
            <w:r>
              <w:rPr>
                <w:rFonts w:ascii="Arial" w:hAnsi="Arial" w:cs="Arial"/>
                <w:color w:val="000000"/>
                <w:sz w:val="18"/>
                <w:szCs w:val="18"/>
              </w:rPr>
              <w:t>: ______________</w:t>
            </w:r>
            <w:r w:rsidRPr="00C611E3">
              <w:rPr>
                <w:rFonts w:ascii="Arial" w:hAnsi="Arial" w:cs="Arial"/>
                <w:color w:val="000000"/>
                <w:sz w:val="18"/>
                <w:szCs w:val="18"/>
              </w:rPr>
              <w:t> </w:t>
            </w:r>
            <w:r w:rsidRPr="00C611E3">
              <w:rPr>
                <w:rFonts w:ascii="Arial" w:hAnsi="Arial" w:cs="Arial"/>
                <w:color w:val="000000"/>
                <w:sz w:val="18"/>
                <w:szCs w:val="18"/>
              </w:rPr>
              <w:br/>
            </w:r>
          </w:p>
        </w:tc>
      </w:tr>
    </w:tbl>
    <w:p w14:paraId="0449E2E4" w14:textId="77777777" w:rsidR="00887FE5" w:rsidRDefault="00AD480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87FE5" w14:paraId="79066D76" w14:textId="77777777">
        <w:tc>
          <w:tcPr>
            <w:tcW w:w="0" w:type="auto"/>
            <w:tcMar>
              <w:top w:w="0" w:type="auto"/>
              <w:bottom w:w="0" w:type="auto"/>
            </w:tcMar>
          </w:tcPr>
          <w:p w14:paraId="2191FF93" w14:textId="77777777" w:rsidR="00887FE5" w:rsidRDefault="00AD480B">
            <w:pPr>
              <w:spacing w:before="225" w:after="225"/>
              <w:jc w:val="both"/>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tc>
      </w:tr>
    </w:tbl>
    <w:p w14:paraId="06A23784" w14:textId="77777777" w:rsidR="00887FE5" w:rsidRDefault="00AD480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87FE5" w14:paraId="1191557C" w14:textId="77777777">
        <w:tc>
          <w:tcPr>
            <w:tcW w:w="0" w:type="auto"/>
            <w:tcMar>
              <w:top w:w="0" w:type="auto"/>
              <w:bottom w:w="0" w:type="auto"/>
            </w:tcMar>
          </w:tcPr>
          <w:p w14:paraId="183868F2" w14:textId="77777777" w:rsidR="00887FE5" w:rsidRDefault="00AD480B">
            <w:pPr>
              <w:spacing w:before="225" w:after="225"/>
              <w:jc w:val="both"/>
            </w:pPr>
            <w:r>
              <w:rPr>
                <w:rFonts w:ascii="Arial" w:hAnsi="Arial" w:cs="Arial"/>
                <w:color w:val="000000"/>
                <w:sz w:val="18"/>
                <w:szCs w:val="18"/>
              </w:rPr>
              <w:t>Naročnik bo opravljene storitve plačeval mesečno glede na dejansko opravljene storitve. </w:t>
            </w:r>
          </w:p>
          <w:p w14:paraId="471EC2E9" w14:textId="77777777" w:rsidR="00887FE5" w:rsidRDefault="00AD480B">
            <w:pPr>
              <w:spacing w:before="225" w:after="225"/>
              <w:jc w:val="both"/>
            </w:pPr>
            <w:r>
              <w:rPr>
                <w:rFonts w:ascii="Arial" w:hAnsi="Arial" w:cs="Arial"/>
                <w:color w:val="000000"/>
                <w:sz w:val="18"/>
                <w:szCs w:val="18"/>
              </w:rPr>
              <w:t>V kolikor naročnik računa ne zavrne v roku 8 delovnih dni od prejema, se račun šteje za potrjenega.</w:t>
            </w:r>
          </w:p>
          <w:p w14:paraId="02284AED" w14:textId="77777777" w:rsidR="00887FE5" w:rsidRDefault="00AD480B">
            <w:pPr>
              <w:spacing w:before="225" w:after="225"/>
              <w:jc w:val="both"/>
            </w:pPr>
            <w:r>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14:paraId="5ECF1740" w14:textId="77777777" w:rsidR="00887FE5" w:rsidRDefault="00AD480B">
            <w:pPr>
              <w:spacing w:before="225" w:after="225"/>
              <w:jc w:val="both"/>
            </w:pPr>
            <w:r>
              <w:rPr>
                <w:rFonts w:ascii="Arial" w:hAnsi="Arial" w:cs="Arial"/>
                <w:color w:val="000000"/>
                <w:sz w:val="18"/>
                <w:szCs w:val="18"/>
              </w:rPr>
              <w:t>Naročnik se zaveže plačati račun ___. dan od prejema računa na poslovni račun prevoznika. Za zamudo pri plačilu storitev je prevoznik upravičen do zaračunavanja zakonitih zamudnih obresti.</w:t>
            </w:r>
          </w:p>
          <w:p w14:paraId="49BBD216" w14:textId="77777777" w:rsidR="00887FE5" w:rsidRDefault="00AD480B">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45776CAF" w14:textId="77777777" w:rsidR="00887FE5" w:rsidRDefault="00AD480B">
            <w:pPr>
              <w:spacing w:before="225" w:after="225"/>
              <w:jc w:val="both"/>
            </w:pPr>
            <w:r>
              <w:rPr>
                <w:rFonts w:ascii="Arial" w:hAnsi="Arial" w:cs="Arial"/>
                <w:color w:val="000000"/>
                <w:sz w:val="18"/>
                <w:szCs w:val="18"/>
              </w:rPr>
              <w:lastRenderedPageBreak/>
              <w:t>Prevoznik bo izdane račune in ostale spremljajoče dokumente naročniku pošiljal izključno v elektronski obliki (e-račun)</w:t>
            </w:r>
          </w:p>
        </w:tc>
      </w:tr>
    </w:tbl>
    <w:p w14:paraId="0F893CB5" w14:textId="77777777" w:rsidR="00887FE5" w:rsidRDefault="00AD480B">
      <w:pPr>
        <w:spacing w:before="225" w:after="225" w:line="240" w:lineRule="auto"/>
        <w:jc w:val="both"/>
      </w:pPr>
      <w:r>
        <w:rPr>
          <w:rFonts w:ascii="Arial" w:hAnsi="Arial" w:cs="Arial"/>
          <w:b/>
          <w:bCs/>
          <w:color w:val="000000"/>
          <w:sz w:val="18"/>
          <w:szCs w:val="18"/>
        </w:rPr>
        <w:lastRenderedPageBreak/>
        <w:t>IV. ROK ZA IZVEDBO STORITEV</w:t>
      </w:r>
    </w:p>
    <w:p w14:paraId="1EEAAA3F" w14:textId="77777777" w:rsidR="00887FE5" w:rsidRDefault="00AD480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87FE5" w14:paraId="239B7D90" w14:textId="77777777">
        <w:tc>
          <w:tcPr>
            <w:tcW w:w="0" w:type="auto"/>
            <w:tcMar>
              <w:top w:w="0" w:type="auto"/>
              <w:bottom w:w="0" w:type="auto"/>
            </w:tcMar>
          </w:tcPr>
          <w:p w14:paraId="2B91F919" w14:textId="77777777" w:rsidR="00887FE5" w:rsidRDefault="00AD480B">
            <w:pPr>
              <w:spacing w:before="225" w:after="225"/>
              <w:jc w:val="both"/>
            </w:pPr>
            <w:r>
              <w:rPr>
                <w:rFonts w:ascii="Arial" w:hAnsi="Arial" w:cs="Arial"/>
                <w:color w:val="000000"/>
                <w:sz w:val="18"/>
                <w:szCs w:val="18"/>
              </w:rPr>
              <w:t>Pogodba se sklepa od _ _ _ _ _ _ _ _ _ _ _  do _ _ _ _ _ _ _ _ _ _ _  oziroma dokler ne bo imel naročnik sklenjene pogodbe za novo obdobje oziroma novo šolsko leto. </w:t>
            </w:r>
          </w:p>
          <w:p w14:paraId="1A0DEF21" w14:textId="77777777" w:rsidR="00887FE5" w:rsidRDefault="00AD480B">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1F2CB61C" w14:textId="77777777" w:rsidR="00887FE5" w:rsidRDefault="00AD480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87FE5" w14:paraId="3CADDBB7" w14:textId="77777777">
        <w:tc>
          <w:tcPr>
            <w:tcW w:w="0" w:type="auto"/>
            <w:tcMar>
              <w:top w:w="0" w:type="auto"/>
              <w:bottom w:w="0" w:type="auto"/>
            </w:tcMar>
          </w:tcPr>
          <w:p w14:paraId="11531DE0" w14:textId="77777777" w:rsidR="00887FE5" w:rsidRDefault="00AD480B">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74D2BDF0" w14:textId="77777777" w:rsidR="00887FE5" w:rsidRDefault="00AD480B">
      <w:pPr>
        <w:spacing w:before="225" w:after="225" w:line="240" w:lineRule="auto"/>
        <w:jc w:val="both"/>
      </w:pPr>
      <w:r>
        <w:rPr>
          <w:rFonts w:ascii="Arial" w:hAnsi="Arial" w:cs="Arial"/>
          <w:b/>
          <w:bCs/>
          <w:color w:val="000000"/>
          <w:sz w:val="18"/>
          <w:szCs w:val="18"/>
        </w:rPr>
        <w:t>V. DOLŽNOSTI NAROČNIKA</w:t>
      </w:r>
    </w:p>
    <w:p w14:paraId="53CDA4CF" w14:textId="77777777" w:rsidR="00887FE5" w:rsidRDefault="00AD480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87FE5" w14:paraId="4E082AD4" w14:textId="77777777">
        <w:tc>
          <w:tcPr>
            <w:tcW w:w="0" w:type="auto"/>
            <w:tcMar>
              <w:top w:w="0" w:type="auto"/>
              <w:bottom w:w="0" w:type="auto"/>
            </w:tcMar>
          </w:tcPr>
          <w:p w14:paraId="13388686" w14:textId="77777777" w:rsidR="00887FE5" w:rsidRDefault="00AD480B">
            <w:pPr>
              <w:spacing w:before="225" w:after="225"/>
              <w:jc w:val="both"/>
            </w:pPr>
            <w:r>
              <w:rPr>
                <w:rFonts w:ascii="Arial" w:hAnsi="Arial" w:cs="Arial"/>
                <w:color w:val="000000"/>
                <w:sz w:val="18"/>
                <w:szCs w:val="18"/>
              </w:rPr>
              <w:t>Naročnik se zavezuje poravnati pogodbeno ceno za pravilno opravljene storitve na podlagi te pogodbe. </w:t>
            </w:r>
          </w:p>
          <w:p w14:paraId="7A8D76AD" w14:textId="77777777" w:rsidR="00887FE5" w:rsidRDefault="00AD480B">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14:paraId="0F0BA613" w14:textId="77777777" w:rsidR="00496C38" w:rsidRPr="00C611E3" w:rsidRDefault="00496C38" w:rsidP="00496C38">
            <w:pPr>
              <w:spacing w:before="225" w:after="225"/>
              <w:jc w:val="both"/>
              <w:rPr>
                <w:rFonts w:ascii="Arial" w:hAnsi="Arial" w:cs="Arial"/>
                <w:sz w:val="18"/>
                <w:szCs w:val="18"/>
              </w:rPr>
            </w:pPr>
            <w:r w:rsidRPr="00C611E3">
              <w:rPr>
                <w:rFonts w:ascii="Arial" w:hAnsi="Arial" w:cs="Arial"/>
                <w:color w:val="000000"/>
                <w:sz w:val="18"/>
                <w:szCs w:val="18"/>
              </w:rPr>
              <w:t>Skladno z določbami razpisne dokumentacije polno prevoženi kilometer predstavlja kilometer, ki ga opravi prevoznik s prevoznim sredstvom z učenci vozači na relaciji, to je zjutraj od začetnega postajališča do osnovne šole oziroma zavoda ter popoldne od osnovne šole oziroma zavoda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w:t>
            </w:r>
          </w:p>
          <w:p w14:paraId="72E6BF96" w14:textId="77777777" w:rsidR="00887FE5" w:rsidRDefault="00AD480B">
            <w:pPr>
              <w:spacing w:before="225" w:after="225"/>
              <w:jc w:val="both"/>
            </w:pPr>
            <w:r>
              <w:rPr>
                <w:rFonts w:ascii="Arial" w:hAnsi="Arial" w:cs="Arial"/>
                <w:color w:val="000000"/>
                <w:sz w:val="18"/>
                <w:szCs w:val="18"/>
              </w:rPr>
              <w:t>Vsako povečanje obsega predmeta pogodbe bosta naročnik in prevoznik uredila z dodatkom k pogodbi.</w:t>
            </w:r>
          </w:p>
          <w:p w14:paraId="1950DBAD" w14:textId="77777777" w:rsidR="00887FE5" w:rsidRDefault="00AD480B">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2A5FDC96" w14:textId="77777777" w:rsidR="00887FE5" w:rsidRDefault="00AD480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87FE5" w14:paraId="60D5340E" w14:textId="77777777">
        <w:tc>
          <w:tcPr>
            <w:tcW w:w="0" w:type="auto"/>
            <w:tcMar>
              <w:top w:w="0" w:type="auto"/>
              <w:bottom w:w="0" w:type="auto"/>
            </w:tcMar>
          </w:tcPr>
          <w:p w14:paraId="3A9E2A9A" w14:textId="77777777" w:rsidR="00887FE5" w:rsidRDefault="00AD480B">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14:paraId="6E3ADC51" w14:textId="77777777" w:rsidR="00887FE5" w:rsidRDefault="00AD480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87FE5" w14:paraId="52550E3C" w14:textId="77777777">
        <w:tc>
          <w:tcPr>
            <w:tcW w:w="0" w:type="auto"/>
            <w:tcMar>
              <w:top w:w="0" w:type="auto"/>
              <w:bottom w:w="0" w:type="auto"/>
            </w:tcMar>
          </w:tcPr>
          <w:p w14:paraId="63230A75" w14:textId="77777777" w:rsidR="00887FE5" w:rsidRDefault="00AD480B">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240FE492" w14:textId="77777777" w:rsidR="00887FE5" w:rsidRDefault="00AD480B">
      <w:pPr>
        <w:spacing w:before="225" w:after="225" w:line="240" w:lineRule="auto"/>
        <w:jc w:val="both"/>
      </w:pPr>
      <w:r>
        <w:rPr>
          <w:rFonts w:ascii="Arial" w:hAnsi="Arial" w:cs="Arial"/>
          <w:b/>
          <w:bCs/>
          <w:color w:val="000000"/>
          <w:sz w:val="18"/>
          <w:szCs w:val="18"/>
        </w:rPr>
        <w:t>VI. DOLŽNOSTI PREVOZNIKA</w:t>
      </w:r>
    </w:p>
    <w:p w14:paraId="10C0878A" w14:textId="77777777" w:rsidR="00887FE5" w:rsidRDefault="00AD480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87FE5" w14:paraId="342BBC46" w14:textId="77777777">
        <w:tc>
          <w:tcPr>
            <w:tcW w:w="0" w:type="auto"/>
            <w:tcMar>
              <w:top w:w="0" w:type="auto"/>
              <w:bottom w:w="0" w:type="auto"/>
            </w:tcMar>
          </w:tcPr>
          <w:p w14:paraId="451C6C16" w14:textId="77777777" w:rsidR="00887FE5" w:rsidRDefault="00AD480B">
            <w:pPr>
              <w:spacing w:before="225" w:after="225"/>
              <w:jc w:val="both"/>
            </w:pPr>
            <w:r>
              <w:rPr>
                <w:rFonts w:ascii="Arial" w:hAnsi="Arial" w:cs="Arial"/>
                <w:color w:val="000000"/>
                <w:sz w:val="18"/>
                <w:szCs w:val="18"/>
              </w:rPr>
              <w:lastRenderedPageBreak/>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6E6B4F3F" w14:textId="77777777" w:rsidR="00887FE5" w:rsidRDefault="00AD480B">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14:paraId="25CC1A20" w14:textId="77777777" w:rsidR="00887FE5" w:rsidRDefault="00AD480B">
            <w:pPr>
              <w:spacing w:before="225" w:after="225"/>
              <w:jc w:val="both"/>
            </w:pPr>
            <w:r>
              <w:rPr>
                <w:rFonts w:ascii="Arial" w:hAnsi="Arial" w:cs="Arial"/>
                <w:color w:val="000000"/>
                <w:sz w:val="18"/>
                <w:szCs w:val="18"/>
              </w:rPr>
              <w:t>Kakovost storitev mora ustrezati obstoječim standardom in pogojem iz razpisne dokumentacije.</w:t>
            </w:r>
          </w:p>
          <w:p w14:paraId="22130961" w14:textId="77777777" w:rsidR="00887FE5" w:rsidRDefault="00AD480B">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14:paraId="4F5B9A37" w14:textId="77777777" w:rsidR="00887FE5" w:rsidRDefault="00AD480B">
            <w:pPr>
              <w:spacing w:before="225" w:after="225"/>
              <w:jc w:val="both"/>
            </w:pPr>
            <w:r>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526651E8" w14:textId="77777777" w:rsidR="00496C38" w:rsidRDefault="00AD480B">
            <w:pPr>
              <w:spacing w:before="225" w:after="225"/>
              <w:jc w:val="both"/>
              <w:rPr>
                <w:rFonts w:ascii="Arial" w:hAnsi="Arial" w:cs="Arial"/>
                <w:color w:val="000000"/>
                <w:sz w:val="18"/>
                <w:szCs w:val="18"/>
              </w:rPr>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083810DE" w14:textId="39086985" w:rsidR="00887FE5" w:rsidRDefault="00AD480B">
            <w:pPr>
              <w:spacing w:before="225" w:after="225"/>
              <w:jc w:val="both"/>
            </w:pPr>
            <w:r>
              <w:rPr>
                <w:rFonts w:ascii="Arial" w:hAnsi="Arial" w:cs="Arial"/>
                <w:color w:val="000000"/>
                <w:sz w:val="18"/>
                <w:szCs w:val="18"/>
              </w:rPr>
              <w:t>Prevoznik je dolžan poskrbeti, da je vozilo vedno čisto in urejeno.</w:t>
            </w:r>
          </w:p>
          <w:p w14:paraId="69EBC2CD" w14:textId="77777777" w:rsidR="00887FE5" w:rsidRDefault="00AD480B">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149D2E7B" w14:textId="77777777" w:rsidR="00887FE5" w:rsidRDefault="00AD480B">
            <w:pPr>
              <w:spacing w:before="225" w:after="225"/>
              <w:jc w:val="both"/>
            </w:pPr>
            <w:r>
              <w:rPr>
                <w:rFonts w:ascii="Arial" w:hAnsi="Arial" w:cs="Arial"/>
                <w:color w:val="000000"/>
                <w:sz w:val="18"/>
                <w:szCs w:val="18"/>
              </w:rPr>
              <w:t>Med opravljanjem storitev prevoza otrok, ki je predmet te pogodbe, mora prevoznik poskrbeti, da je na ustreznem mestu v vozilu nameščena ta prevozna pogodba in seznam potnikov, pri čemer prevoznik informacij o seznamu potnikov ne sme namestiti na tako mesto, da bi imele omogočen vpogled v le te tudi tretje osebe, ki za to niso pooblaščene. </w:t>
            </w:r>
          </w:p>
          <w:p w14:paraId="6D0CEFC2" w14:textId="77777777" w:rsidR="00887FE5" w:rsidRDefault="00AD480B">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2456E5D5" w14:textId="77777777" w:rsidR="00887FE5" w:rsidRDefault="00AD480B">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osnovno šolo/zavodom, pri čemer v zvezi s tem ni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34BBD5B3" w14:textId="77777777" w:rsidR="00887FE5" w:rsidRDefault="00AD480B">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25020C25" w14:textId="77777777" w:rsidR="00887FE5" w:rsidRDefault="00AD480B">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5A98B24B" w14:textId="77777777" w:rsidR="00887FE5" w:rsidRDefault="00AD480B">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2EFCD2B2" w14:textId="77777777" w:rsidR="00887FE5" w:rsidRDefault="00AD480B">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14:paraId="0CE29975" w14:textId="77777777" w:rsidR="00887FE5" w:rsidRDefault="00AD480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887FE5" w14:paraId="01C37F60" w14:textId="77777777">
        <w:tc>
          <w:tcPr>
            <w:tcW w:w="0" w:type="auto"/>
            <w:tcMar>
              <w:top w:w="0" w:type="auto"/>
              <w:bottom w:w="0" w:type="auto"/>
            </w:tcMar>
          </w:tcPr>
          <w:p w14:paraId="6C25D0AD" w14:textId="77777777" w:rsidR="00887FE5" w:rsidRDefault="00AD480B">
            <w:pPr>
              <w:spacing w:before="225" w:after="225"/>
              <w:jc w:val="both"/>
            </w:pPr>
            <w:r>
              <w:rPr>
                <w:rFonts w:ascii="Arial" w:hAnsi="Arial" w:cs="Arial"/>
                <w:color w:val="000000"/>
                <w:sz w:val="18"/>
                <w:szCs w:val="18"/>
              </w:rPr>
              <w:lastRenderedPageBreak/>
              <w:t>Skrbnik pogodbe za prevoznika: _ _ _ _ _ _ _ _ _ _ _ _ _ _ _ _ _ _ _ _ _ _ _ _ _ _ _ _ _ [ime, priimek, funkcija, kontaktni podatki]</w:t>
            </w:r>
          </w:p>
        </w:tc>
      </w:tr>
    </w:tbl>
    <w:p w14:paraId="43FA4989" w14:textId="77777777" w:rsidR="00887FE5" w:rsidRDefault="00AD480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87FE5" w14:paraId="093275EE" w14:textId="77777777">
        <w:tc>
          <w:tcPr>
            <w:tcW w:w="0" w:type="auto"/>
            <w:tcMar>
              <w:top w:w="0" w:type="auto"/>
              <w:bottom w:w="0" w:type="auto"/>
            </w:tcMar>
          </w:tcPr>
          <w:p w14:paraId="73E3E76F" w14:textId="77777777" w:rsidR="00887FE5" w:rsidRDefault="00AD480B">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6FE2CE73" w14:textId="77777777" w:rsidR="00887FE5" w:rsidRDefault="00AD480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87FE5" w14:paraId="6E19C783" w14:textId="77777777">
        <w:tc>
          <w:tcPr>
            <w:tcW w:w="0" w:type="auto"/>
            <w:tcMar>
              <w:top w:w="0" w:type="auto"/>
              <w:bottom w:w="0" w:type="auto"/>
            </w:tcMar>
          </w:tcPr>
          <w:p w14:paraId="6B170B4F" w14:textId="77777777" w:rsidR="00887FE5" w:rsidRDefault="00AD480B">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6E07E97E" w14:textId="77777777" w:rsidR="00887FE5" w:rsidRDefault="00AD480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87FE5" w14:paraId="423D0404" w14:textId="77777777">
        <w:tc>
          <w:tcPr>
            <w:tcW w:w="0" w:type="auto"/>
            <w:tcMar>
              <w:top w:w="0" w:type="auto"/>
              <w:bottom w:w="0" w:type="auto"/>
            </w:tcMar>
          </w:tcPr>
          <w:p w14:paraId="40957F2F" w14:textId="77777777" w:rsidR="00887FE5" w:rsidRDefault="00AD480B">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39CFF468" w14:textId="77777777" w:rsidR="00887FE5" w:rsidRDefault="00AD480B">
      <w:pPr>
        <w:spacing w:before="225" w:after="225" w:line="240" w:lineRule="auto"/>
        <w:jc w:val="both"/>
      </w:pPr>
      <w:r>
        <w:rPr>
          <w:rFonts w:ascii="Arial" w:hAnsi="Arial" w:cs="Arial"/>
          <w:b/>
          <w:bCs/>
          <w:color w:val="000000"/>
          <w:sz w:val="18"/>
          <w:szCs w:val="18"/>
        </w:rPr>
        <w:t>VII. PODIZVAJALCI</w:t>
      </w:r>
    </w:p>
    <w:p w14:paraId="79E00348" w14:textId="77777777" w:rsidR="00887FE5" w:rsidRDefault="00AD480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87FE5" w14:paraId="35FFD654" w14:textId="77777777">
        <w:tc>
          <w:tcPr>
            <w:tcW w:w="0" w:type="auto"/>
            <w:tcMar>
              <w:top w:w="0" w:type="auto"/>
              <w:bottom w:w="0" w:type="auto"/>
            </w:tcMar>
          </w:tcPr>
          <w:p w14:paraId="21EAE8A1" w14:textId="77777777" w:rsidR="00887FE5" w:rsidRDefault="00AD480B">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87FE5" w14:paraId="4E91E61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EB2B8C" w14:textId="77777777" w:rsidR="00887FE5" w:rsidRDefault="00AD480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7F28981" w14:textId="77777777" w:rsidR="00887FE5" w:rsidRDefault="00887FE5"/>
              </w:tc>
            </w:tr>
            <w:tr w:rsidR="00887FE5" w14:paraId="78B0937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33E999" w14:textId="77777777" w:rsidR="00887FE5" w:rsidRDefault="00AD480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95811A" w14:textId="77777777" w:rsidR="00887FE5" w:rsidRDefault="00AD480B">
                  <w:pPr>
                    <w:spacing w:before="135" w:after="135"/>
                    <w:jc w:val="both"/>
                    <w:textAlignment w:val="center"/>
                  </w:pPr>
                  <w:r>
                    <w:rPr>
                      <w:rFonts w:ascii="Arial" w:hAnsi="Arial" w:cs="Arial"/>
                      <w:color w:val="000000"/>
                      <w:position w:val="-2"/>
                      <w:sz w:val="18"/>
                      <w:szCs w:val="18"/>
                    </w:rPr>
                    <w:t>Opis del, ki jih bo izvedel podizvajalec:</w:t>
                  </w:r>
                </w:p>
                <w:p w14:paraId="5A869936" w14:textId="77777777" w:rsidR="00887FE5" w:rsidRDefault="00AD480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87FE5" w14:paraId="26F8C72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1731AD" w14:textId="77777777" w:rsidR="00887FE5" w:rsidRDefault="00AD480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9D978B6" w14:textId="77777777" w:rsidR="00887FE5" w:rsidRDefault="00887FE5"/>
              </w:tc>
            </w:tr>
            <w:tr w:rsidR="00887FE5" w14:paraId="3CA9790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FD8993" w14:textId="77777777" w:rsidR="00887FE5" w:rsidRDefault="00AD480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99394C9" w14:textId="77777777" w:rsidR="00887FE5" w:rsidRDefault="00AD480B">
                  <w:pPr>
                    <w:spacing w:before="135" w:after="135"/>
                    <w:jc w:val="both"/>
                    <w:textAlignment w:val="center"/>
                  </w:pPr>
                  <w:r>
                    <w:rPr>
                      <w:rFonts w:ascii="Arial" w:hAnsi="Arial" w:cs="Arial"/>
                      <w:color w:val="000000"/>
                      <w:position w:val="-2"/>
                      <w:sz w:val="18"/>
                      <w:szCs w:val="18"/>
                    </w:rPr>
                    <w:t>Opis del, ki jih bo izvedel podizvajalec:</w:t>
                  </w:r>
                </w:p>
                <w:p w14:paraId="7DBFA853" w14:textId="77777777" w:rsidR="00887FE5" w:rsidRDefault="00AD480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C94EB91" w14:textId="77777777" w:rsidR="00887FE5" w:rsidRDefault="00887FE5"/>
          <w:p w14:paraId="081DF458" w14:textId="77777777" w:rsidR="00887FE5" w:rsidRDefault="00AD480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0337F35" w14:textId="77777777" w:rsidR="00887FE5" w:rsidRDefault="00AD480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87FE5" w14:paraId="06301D80" w14:textId="77777777">
              <w:tc>
                <w:tcPr>
                  <w:tcW w:w="0" w:type="auto"/>
                  <w:tcMar>
                    <w:top w:w="0" w:type="auto"/>
                    <w:bottom w:w="0" w:type="auto"/>
                  </w:tcMar>
                </w:tcPr>
                <w:p w14:paraId="52A3C050" w14:textId="77777777" w:rsidR="00887FE5" w:rsidRDefault="00AD480B">
                  <w:pPr>
                    <w:numPr>
                      <w:ilvl w:val="0"/>
                      <w:numId w:val="2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F158F68" w14:textId="77777777" w:rsidR="00887FE5" w:rsidRDefault="00AD480B">
                  <w:pPr>
                    <w:numPr>
                      <w:ilvl w:val="0"/>
                      <w:numId w:val="29"/>
                    </w:numPr>
                    <w:jc w:val="both"/>
                    <w:rPr>
                      <w:rFonts w:ascii="Arial" w:hAnsi="Arial" w:cs="Arial"/>
                      <w:color w:val="000000"/>
                      <w:sz w:val="18"/>
                      <w:szCs w:val="18"/>
                    </w:rPr>
                  </w:pPr>
                  <w:r>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14:paraId="292B88E9" w14:textId="77777777" w:rsidR="00887FE5" w:rsidRDefault="00AD480B">
                  <w:pPr>
                    <w:numPr>
                      <w:ilvl w:val="0"/>
                      <w:numId w:val="2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EE87C95" w14:textId="77777777" w:rsidR="00887FE5" w:rsidRDefault="00887FE5"/>
          <w:p w14:paraId="38004C1A" w14:textId="77777777" w:rsidR="00887FE5" w:rsidRDefault="00AD480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E74518A" w14:textId="77777777" w:rsidR="00887FE5" w:rsidRDefault="00AD480B">
            <w:pPr>
              <w:spacing w:before="225" w:after="225"/>
              <w:jc w:val="both"/>
            </w:pPr>
            <w:r>
              <w:rPr>
                <w:rFonts w:ascii="Arial" w:hAnsi="Arial" w:cs="Arial"/>
                <w:color w:val="000000"/>
                <w:sz w:val="18"/>
                <w:szCs w:val="18"/>
              </w:rPr>
              <w:t>Plačila podizvajalcem se izvedejo v rokih in na enak način kot velja za plačila izvajalcu.</w:t>
            </w:r>
          </w:p>
          <w:p w14:paraId="4F692201" w14:textId="77777777" w:rsidR="00887FE5" w:rsidRDefault="00AD480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F4A5868" w14:textId="77777777" w:rsidR="00887FE5" w:rsidRDefault="00AD480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22E51AB" w14:textId="77777777" w:rsidR="00887FE5" w:rsidRDefault="00AD480B">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2CE19C0" w14:textId="77777777" w:rsidR="00887FE5" w:rsidRDefault="00AD480B">
      <w:pPr>
        <w:spacing w:before="225" w:after="225" w:line="240" w:lineRule="auto"/>
        <w:jc w:val="both"/>
      </w:pPr>
      <w:r>
        <w:rPr>
          <w:rFonts w:ascii="Arial" w:hAnsi="Arial" w:cs="Arial"/>
          <w:b/>
          <w:bCs/>
          <w:color w:val="000000"/>
          <w:sz w:val="18"/>
          <w:szCs w:val="18"/>
        </w:rPr>
        <w:t>VIII. ODSTOP OD POGODBE</w:t>
      </w:r>
    </w:p>
    <w:p w14:paraId="27BEAE4C" w14:textId="77777777" w:rsidR="00887FE5" w:rsidRDefault="00AD480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87FE5" w14:paraId="7B539907" w14:textId="77777777">
        <w:tc>
          <w:tcPr>
            <w:tcW w:w="0" w:type="auto"/>
            <w:tcMar>
              <w:top w:w="0" w:type="auto"/>
              <w:bottom w:w="0" w:type="auto"/>
            </w:tcMar>
          </w:tcPr>
          <w:p w14:paraId="59316164" w14:textId="77777777" w:rsidR="00887FE5" w:rsidRDefault="00AD480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672139E" w14:textId="77777777" w:rsidR="00887FE5" w:rsidRDefault="00AD480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87FE5" w14:paraId="43D42DE3" w14:textId="77777777">
              <w:tc>
                <w:tcPr>
                  <w:tcW w:w="0" w:type="auto"/>
                  <w:tcMar>
                    <w:top w:w="0" w:type="auto"/>
                    <w:bottom w:w="0" w:type="auto"/>
                  </w:tcMar>
                </w:tcPr>
                <w:p w14:paraId="71676984" w14:textId="2E7BB376" w:rsidR="00887FE5" w:rsidRDefault="00AD480B">
                  <w:pPr>
                    <w:numPr>
                      <w:ilvl w:val="0"/>
                      <w:numId w:val="3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r w:rsidR="00496C38">
                    <w:rPr>
                      <w:rFonts w:ascii="Arial" w:hAnsi="Arial" w:cs="Arial"/>
                      <w:color w:val="000000"/>
                      <w:sz w:val="18"/>
                      <w:szCs w:val="18"/>
                    </w:rPr>
                    <w:t xml:space="preserve"> ali</w:t>
                  </w:r>
                </w:p>
                <w:p w14:paraId="099C14BC" w14:textId="2CF9184F" w:rsidR="00887FE5" w:rsidRPr="00496C38" w:rsidRDefault="00AD480B" w:rsidP="00496C38">
                  <w:pPr>
                    <w:numPr>
                      <w:ilvl w:val="0"/>
                      <w:numId w:val="30"/>
                    </w:numPr>
                    <w:jc w:val="both"/>
                    <w:rPr>
                      <w:rFonts w:ascii="Arial" w:hAnsi="Arial" w:cs="Arial"/>
                      <w:color w:val="000000"/>
                      <w:sz w:val="18"/>
                      <w:szCs w:val="18"/>
                    </w:rPr>
                  </w:pPr>
                  <w:r>
                    <w:rPr>
                      <w:rFonts w:ascii="Arial" w:hAnsi="Arial" w:cs="Arial"/>
                      <w:color w:val="000000"/>
                      <w:sz w:val="18"/>
                      <w:szCs w:val="18"/>
                    </w:rPr>
                    <w:t xml:space="preserve">izvajalec po svoji krivdi v roku 14 dni od veljavnosti pogodbe ne prične z </w:t>
                  </w:r>
                  <w:r w:rsidR="00496C38">
                    <w:rPr>
                      <w:rFonts w:ascii="Arial" w:hAnsi="Arial" w:cs="Arial"/>
                      <w:color w:val="000000"/>
                      <w:sz w:val="18"/>
                      <w:szCs w:val="18"/>
                    </w:rPr>
                    <w:t>izvajanjem storitev.</w:t>
                  </w:r>
                </w:p>
              </w:tc>
            </w:tr>
          </w:tbl>
          <w:p w14:paraId="3DF14325" w14:textId="77777777" w:rsidR="00887FE5" w:rsidRDefault="00887FE5"/>
          <w:p w14:paraId="6BA9A892" w14:textId="77777777" w:rsidR="00887FE5" w:rsidRDefault="00AD480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87FE5" w14:paraId="5CB12553" w14:textId="77777777">
              <w:tc>
                <w:tcPr>
                  <w:tcW w:w="0" w:type="auto"/>
                  <w:tcMar>
                    <w:top w:w="0" w:type="auto"/>
                    <w:bottom w:w="0" w:type="auto"/>
                  </w:tcMar>
                </w:tcPr>
                <w:p w14:paraId="66B4E9D7" w14:textId="77777777" w:rsidR="00887FE5" w:rsidRDefault="00AD480B">
                  <w:pPr>
                    <w:numPr>
                      <w:ilvl w:val="0"/>
                      <w:numId w:val="3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57BC03C" w14:textId="77777777" w:rsidR="00887FE5" w:rsidRDefault="00AD480B">
                  <w:pPr>
                    <w:numPr>
                      <w:ilvl w:val="0"/>
                      <w:numId w:val="3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78AA38D" w14:textId="77777777" w:rsidR="00887FE5" w:rsidRDefault="00AD480B">
                  <w:pPr>
                    <w:numPr>
                      <w:ilvl w:val="0"/>
                      <w:numId w:val="3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2F1B779" w14:textId="77777777" w:rsidR="00887FE5" w:rsidRDefault="00887FE5"/>
          <w:p w14:paraId="5E185A06" w14:textId="77777777" w:rsidR="00887FE5" w:rsidRDefault="00AD480B">
            <w:pPr>
              <w:spacing w:before="225" w:after="225"/>
              <w:jc w:val="both"/>
            </w:pPr>
            <w:r>
              <w:rPr>
                <w:rFonts w:ascii="Arial" w:hAnsi="Arial" w:cs="Arial"/>
                <w:color w:val="000000"/>
                <w:sz w:val="18"/>
                <w:szCs w:val="18"/>
              </w:rPr>
              <w:t>Odstop od pogodbe učinkuje z dnem, ko izvajalec prejme pisno izjavo naročnika o odstopu.</w:t>
            </w:r>
          </w:p>
          <w:p w14:paraId="67427371" w14:textId="77777777" w:rsidR="00887FE5" w:rsidRDefault="00AD480B">
            <w:pPr>
              <w:spacing w:before="225" w:after="225"/>
              <w:jc w:val="both"/>
            </w:pPr>
            <w:r>
              <w:rPr>
                <w:rFonts w:ascii="Arial" w:hAnsi="Arial" w:cs="Arial"/>
                <w:color w:val="000000"/>
                <w:sz w:val="18"/>
                <w:szCs w:val="18"/>
              </w:rPr>
              <w:lastRenderedPageBreak/>
              <w:t>Naročnik bo istočasno z odstopom od pogodbe pričel s postopki za unovčenje zavarovanja za dobro izvedbo pogodbenih obveznosti.</w:t>
            </w:r>
          </w:p>
        </w:tc>
      </w:tr>
    </w:tbl>
    <w:p w14:paraId="51229FB9" w14:textId="77777777" w:rsidR="00887FE5" w:rsidRDefault="00AD480B">
      <w:pPr>
        <w:spacing w:before="225" w:after="225" w:line="240" w:lineRule="auto"/>
        <w:jc w:val="both"/>
      </w:pPr>
      <w:r>
        <w:rPr>
          <w:rFonts w:ascii="Arial" w:hAnsi="Arial" w:cs="Arial"/>
          <w:b/>
          <w:bCs/>
          <w:color w:val="000000"/>
          <w:sz w:val="18"/>
          <w:szCs w:val="18"/>
        </w:rPr>
        <w:lastRenderedPageBreak/>
        <w:t>IX. SOCIALNA KLAVZULA IN RAZVEZNI POGOJ</w:t>
      </w:r>
    </w:p>
    <w:p w14:paraId="3856518D" w14:textId="77777777" w:rsidR="00887FE5" w:rsidRDefault="00AD480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87FE5" w14:paraId="353CE85B" w14:textId="77777777">
        <w:tc>
          <w:tcPr>
            <w:tcW w:w="0" w:type="auto"/>
            <w:tcMar>
              <w:top w:w="0" w:type="auto"/>
              <w:bottom w:w="0" w:type="auto"/>
            </w:tcMar>
          </w:tcPr>
          <w:p w14:paraId="628363CA" w14:textId="378BB596" w:rsidR="00887FE5" w:rsidRDefault="00AD480B">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r w:rsidR="00496C38">
              <w:rPr>
                <w:rFonts w:ascii="Arial" w:hAnsi="Arial" w:cs="Arial"/>
                <w:color w:val="000000"/>
                <w:sz w:val="18"/>
                <w:szCs w:val="18"/>
              </w:rPr>
              <w:t>.</w:t>
            </w:r>
            <w:r>
              <w:rPr>
                <w:rFonts w:ascii="Arial" w:hAnsi="Arial" w:cs="Arial"/>
                <w:color w:val="000000"/>
                <w:sz w:val="18"/>
                <w:szCs w:val="18"/>
              </w:rPr>
              <w:t xml:space="preserve"> </w:t>
            </w:r>
          </w:p>
          <w:p w14:paraId="659826DB" w14:textId="77777777" w:rsidR="00887FE5" w:rsidRDefault="00AD480B">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9177DAC" w14:textId="77777777" w:rsidR="00887FE5" w:rsidRDefault="00AD480B">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CAABFB9" w14:textId="77777777" w:rsidR="00887FE5" w:rsidRDefault="00AD480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87FE5" w14:paraId="6B9C9919" w14:textId="77777777">
        <w:tc>
          <w:tcPr>
            <w:tcW w:w="0" w:type="auto"/>
            <w:tcMar>
              <w:top w:w="0" w:type="auto"/>
              <w:bottom w:w="0" w:type="auto"/>
            </w:tcMar>
          </w:tcPr>
          <w:p w14:paraId="3D8A2627" w14:textId="77777777" w:rsidR="00887FE5" w:rsidRDefault="00AD480B">
            <w:pPr>
              <w:spacing w:before="225" w:after="225"/>
              <w:jc w:val="both"/>
            </w:pPr>
            <w:r>
              <w:rPr>
                <w:rFonts w:ascii="Arial" w:hAnsi="Arial" w:cs="Arial"/>
                <w:color w:val="000000"/>
                <w:sz w:val="18"/>
                <w:szCs w:val="18"/>
              </w:rPr>
              <w:t>Skladno s 67.a členom ZJN-3 členom mora naročnik po izteku vsakih šestih mesecev od sklenitve pogodbe/okvirnega sporazuma, ki je sklenjen za obdobje več kot enega leta, preveriti, ali je na dan preverjanja izpolnjena ena ali več okoliščin, ki jih določa zakon – te okoliščine pa so:  </w:t>
            </w:r>
          </w:p>
          <w:tbl>
            <w:tblPr>
              <w:tblStyle w:val="NormalTablePHPDOCX"/>
              <w:tblW w:w="0" w:type="auto"/>
              <w:tblLook w:val="04A0" w:firstRow="1" w:lastRow="0" w:firstColumn="1" w:lastColumn="0" w:noHBand="0" w:noVBand="1"/>
            </w:tblPr>
            <w:tblGrid>
              <w:gridCol w:w="8746"/>
            </w:tblGrid>
            <w:tr w:rsidR="00887FE5" w14:paraId="61A3F5E6" w14:textId="77777777">
              <w:tc>
                <w:tcPr>
                  <w:tcW w:w="0" w:type="auto"/>
                  <w:tcMar>
                    <w:top w:w="0" w:type="auto"/>
                    <w:bottom w:w="0" w:type="auto"/>
                  </w:tcMar>
                </w:tcPr>
                <w:p w14:paraId="77E66913" w14:textId="77777777" w:rsidR="00887FE5" w:rsidRDefault="00AD480B">
                  <w:pPr>
                    <w:numPr>
                      <w:ilvl w:val="0"/>
                      <w:numId w:val="32"/>
                    </w:numPr>
                    <w:jc w:val="both"/>
                    <w:rPr>
                      <w:rFonts w:ascii="Arial" w:hAnsi="Arial" w:cs="Arial"/>
                      <w:color w:val="000000"/>
                      <w:sz w:val="18"/>
                      <w:szCs w:val="18"/>
                    </w:rPr>
                  </w:pPr>
                  <w:r>
                    <w:rPr>
                      <w:rFonts w:ascii="Arial" w:hAnsi="Arial" w:cs="Arial"/>
                      <w:color w:val="000000"/>
                      <w:sz w:val="18"/>
                      <w:szCs w:val="18"/>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5D5A05F8" w14:textId="77777777" w:rsidR="00887FE5" w:rsidRDefault="00AD480B">
                  <w:pPr>
                    <w:numPr>
                      <w:ilvl w:val="0"/>
                      <w:numId w:val="32"/>
                    </w:numPr>
                    <w:jc w:val="both"/>
                    <w:rPr>
                      <w:rFonts w:ascii="Arial" w:hAnsi="Arial" w:cs="Arial"/>
                      <w:color w:val="000000"/>
                      <w:sz w:val="18"/>
                      <w:szCs w:val="18"/>
                    </w:rPr>
                  </w:pPr>
                  <w:r>
                    <w:rPr>
                      <w:rFonts w:ascii="Arial" w:hAnsi="Arial" w:cs="Arial"/>
                      <w:color w:val="000000"/>
                      <w:sz w:val="18"/>
                      <w:szCs w:val="18"/>
                    </w:rPr>
                    <w:t>izvajalec ali njegov podizvajalec je izločen iz postopkov oddaje javnih naročil, ker je uvrščen v evidenco gospodarskih subjektov z negativnimi referencami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delovnega razmerja, v zvezi zaposlovanja na črno.</w:t>
                  </w:r>
                </w:p>
              </w:tc>
            </w:tr>
          </w:tbl>
          <w:p w14:paraId="06022F6C" w14:textId="77777777" w:rsidR="00887FE5" w:rsidRDefault="00AD480B">
            <w:pPr>
              <w:spacing w:before="225" w:after="225"/>
              <w:jc w:val="both"/>
            </w:pPr>
            <w:r>
              <w:rPr>
                <w:rFonts w:ascii="Arial" w:hAnsi="Arial" w:cs="Arial"/>
                <w:color w:val="000000"/>
                <w:sz w:val="18"/>
                <w:szCs w:val="18"/>
              </w:rPr>
              <w:t>V primeru izpolnitve naštetih okoliščin mora naročnik v petih dnevih obvestiti izvajalca ali stranko okvirnega sporazuma. Če je izpolnjena okoliščina pri izvajalcu, mora naročnik takoj, a najkasneje 30 dni od poteka roka za preverjanje, začeti nov postopek javnega naročanja.</w:t>
            </w:r>
          </w:p>
          <w:p w14:paraId="1CE1F57D" w14:textId="77777777" w:rsidR="00887FE5" w:rsidRDefault="00AD480B">
            <w:pPr>
              <w:spacing w:before="225" w:after="225"/>
              <w:jc w:val="both"/>
            </w:pPr>
            <w:r>
              <w:rPr>
                <w:rFonts w:ascii="Arial" w:hAnsi="Arial" w:cs="Arial"/>
                <w:color w:val="000000"/>
                <w:sz w:val="18"/>
                <w:szCs w:val="18"/>
              </w:rPr>
              <w:t>Če je okoliščina izpolnjena pri podizvajalcu, lahko izvajalec v desetih dnevih po prejemu obvestila zamenja podizvajalca (skladno s 94. členom ZJN-3), če ta menjava ne predstavlja bistvene spremembe pogodbe. V primeru, da izvajalec v tem roku desetih dni ne predlaga novega podizvajalca, ali pa če naročnik predlaganega novega podizvajalca zavrne, začne naročnik takoj (najkasneje 45 dni od poteka roka za preverjanje) nov postopek javnega naročila.</w:t>
            </w:r>
          </w:p>
          <w:p w14:paraId="2393792E" w14:textId="77777777" w:rsidR="00887FE5" w:rsidRDefault="00AD480B">
            <w:pPr>
              <w:spacing w:before="225" w:after="225"/>
              <w:jc w:val="both"/>
            </w:pPr>
            <w:r>
              <w:rPr>
                <w:rFonts w:ascii="Arial" w:hAnsi="Arial" w:cs="Arial"/>
                <w:color w:val="000000"/>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71AA478B" w14:textId="77777777" w:rsidR="00887FE5" w:rsidRDefault="00AD480B">
      <w:pPr>
        <w:spacing w:before="225" w:after="225" w:line="240" w:lineRule="auto"/>
        <w:jc w:val="both"/>
      </w:pPr>
      <w:r>
        <w:rPr>
          <w:rFonts w:ascii="Arial" w:hAnsi="Arial" w:cs="Arial"/>
          <w:b/>
          <w:bCs/>
          <w:color w:val="000000"/>
          <w:sz w:val="18"/>
          <w:szCs w:val="18"/>
        </w:rPr>
        <w:t>X. POGODBENA KAZEN</w:t>
      </w:r>
    </w:p>
    <w:p w14:paraId="2C879C41" w14:textId="77777777" w:rsidR="00887FE5" w:rsidRDefault="00AD480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87FE5" w14:paraId="4220F051" w14:textId="77777777">
        <w:tc>
          <w:tcPr>
            <w:tcW w:w="0" w:type="auto"/>
            <w:tcMar>
              <w:top w:w="0" w:type="auto"/>
              <w:bottom w:w="0" w:type="auto"/>
            </w:tcMar>
          </w:tcPr>
          <w:p w14:paraId="4BF59DE2" w14:textId="77777777" w:rsidR="00496C38" w:rsidRDefault="00AD480B">
            <w:pPr>
              <w:spacing w:before="225" w:after="225"/>
              <w:jc w:val="both"/>
              <w:rPr>
                <w:rFonts w:ascii="Arial" w:hAnsi="Arial" w:cs="Arial"/>
                <w:color w:val="000000"/>
                <w:sz w:val="18"/>
                <w:szCs w:val="18"/>
              </w:rPr>
            </w:pPr>
            <w:r>
              <w:rPr>
                <w:rFonts w:ascii="Arial" w:hAnsi="Arial" w:cs="Arial"/>
                <w:color w:val="000000"/>
                <w:sz w:val="18"/>
                <w:szCs w:val="18"/>
              </w:rPr>
              <w:t xml:space="preserve">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w:t>
            </w:r>
            <w:r>
              <w:rPr>
                <w:rFonts w:ascii="Arial" w:hAnsi="Arial" w:cs="Arial"/>
                <w:color w:val="000000"/>
                <w:sz w:val="18"/>
                <w:szCs w:val="18"/>
              </w:rPr>
              <w:lastRenderedPageBreak/>
              <w:t>celotne vrednosti pogodbe. Za uveljavljanje pogodbene kazni bo naročnik prevozniku izstavil račun, ki ga je prevoznik dolžan poravnati v 8 (osmih) dneh od dneva izstavitve.</w:t>
            </w:r>
          </w:p>
          <w:p w14:paraId="69822DB9" w14:textId="28B6C570" w:rsidR="00496C38" w:rsidRPr="00496C38" w:rsidRDefault="00496C38">
            <w:pPr>
              <w:spacing w:before="225" w:after="225"/>
              <w:jc w:val="both"/>
              <w:rPr>
                <w:rFonts w:ascii="Arial" w:hAnsi="Arial" w:cs="Arial"/>
                <w:color w:val="000000"/>
                <w:sz w:val="18"/>
                <w:szCs w:val="18"/>
              </w:rPr>
            </w:pPr>
            <w:r w:rsidRPr="00C611E3">
              <w:rPr>
                <w:rFonts w:ascii="Arial" w:hAnsi="Arial" w:cs="Arial"/>
                <w:color w:val="000000"/>
                <w:sz w:val="18"/>
                <w:szCs w:val="18"/>
              </w:rPr>
              <w:t>V primeru, da prevoznik, skladno s to pogodbo, 3-krat ne opravi šolskih prevozov, ima naročnik poleg pogodbene kazni pravico do unovčitve zavarovanja za dobro izvedbo pogodbenih obveznosti in do odstopa od te pogodbe.</w:t>
            </w:r>
          </w:p>
        </w:tc>
      </w:tr>
    </w:tbl>
    <w:p w14:paraId="04B032AA" w14:textId="77777777" w:rsidR="00887FE5" w:rsidRDefault="00AD480B">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8962"/>
      </w:tblGrid>
      <w:tr w:rsidR="00887FE5" w14:paraId="331D1365" w14:textId="77777777">
        <w:tc>
          <w:tcPr>
            <w:tcW w:w="0" w:type="auto"/>
            <w:tcMar>
              <w:top w:w="0" w:type="auto"/>
              <w:bottom w:w="0" w:type="auto"/>
            </w:tcMar>
          </w:tcPr>
          <w:p w14:paraId="7694520F" w14:textId="77777777" w:rsidR="00887FE5" w:rsidRDefault="00AD480B">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7D7DCC99" w14:textId="77777777" w:rsidR="00887FE5" w:rsidRDefault="00AD480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722"/>
      </w:tblGrid>
      <w:tr w:rsidR="00887FE5" w14:paraId="68F5081C" w14:textId="77777777">
        <w:tc>
          <w:tcPr>
            <w:tcW w:w="0" w:type="auto"/>
            <w:tcMar>
              <w:top w:w="0" w:type="auto"/>
              <w:bottom w:w="0" w:type="auto"/>
            </w:tcMar>
          </w:tcPr>
          <w:p w14:paraId="5E1F11A6" w14:textId="77777777" w:rsidR="00887FE5" w:rsidRDefault="00AD480B">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1B450F36" w14:textId="77777777" w:rsidR="00887FE5" w:rsidRDefault="00AD480B">
      <w:pPr>
        <w:spacing w:before="225" w:after="225" w:line="240" w:lineRule="auto"/>
        <w:jc w:val="both"/>
      </w:pPr>
      <w:r>
        <w:rPr>
          <w:rFonts w:ascii="Arial" w:hAnsi="Arial" w:cs="Arial"/>
          <w:b/>
          <w:bCs/>
          <w:color w:val="000000"/>
          <w:sz w:val="18"/>
          <w:szCs w:val="18"/>
        </w:rPr>
        <w:t>XI. ZAVAROVANJE ZA DOBRO IN PRAVOČASNO IZVEDBO POGODBENIH OBVEZNOSTI</w:t>
      </w:r>
    </w:p>
    <w:p w14:paraId="436559D1" w14:textId="77777777" w:rsidR="00887FE5" w:rsidRDefault="00AD480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887FE5" w14:paraId="000F9AED" w14:textId="77777777">
        <w:tc>
          <w:tcPr>
            <w:tcW w:w="0" w:type="auto"/>
            <w:tcMar>
              <w:top w:w="0" w:type="auto"/>
              <w:bottom w:w="0" w:type="auto"/>
            </w:tcMar>
          </w:tcPr>
          <w:p w14:paraId="2233808B" w14:textId="77777777" w:rsidR="00887FE5" w:rsidRDefault="00AD480B">
            <w:pPr>
              <w:spacing w:before="225" w:after="225"/>
              <w:jc w:val="both"/>
            </w:pPr>
            <w:r>
              <w:rPr>
                <w:rFonts w:ascii="Arial" w:hAnsi="Arial" w:cs="Arial"/>
                <w:color w:val="000000"/>
                <w:sz w:val="18"/>
                <w:szCs w:val="18"/>
              </w:rPr>
              <w:t>ZAVAROVANJE ZA DOBRO IZVEDBO</w:t>
            </w:r>
          </w:p>
          <w:p w14:paraId="2CD71144" w14:textId="77777777" w:rsidR="00887FE5" w:rsidRDefault="00AD480B">
            <w:pPr>
              <w:spacing w:before="225" w:after="225"/>
              <w:jc w:val="both"/>
            </w:pPr>
            <w:r>
              <w:rPr>
                <w:rFonts w:ascii="Arial" w:hAnsi="Arial" w:cs="Arial"/>
                <w:color w:val="000000"/>
                <w:sz w:val="18"/>
                <w:szCs w:val="18"/>
              </w:rPr>
              <w:t>Instrument zavarovanja: _____________</w:t>
            </w:r>
          </w:p>
          <w:p w14:paraId="51BE1D17" w14:textId="77777777" w:rsidR="00887FE5" w:rsidRDefault="00AD480B">
            <w:pPr>
              <w:spacing w:before="225" w:after="225"/>
              <w:jc w:val="both"/>
            </w:pPr>
            <w:r>
              <w:rPr>
                <w:rFonts w:ascii="Arial" w:hAnsi="Arial" w:cs="Arial"/>
                <w:color w:val="000000"/>
                <w:sz w:val="18"/>
                <w:szCs w:val="18"/>
              </w:rPr>
              <w:t>Višina zavarovanja: _____________</w:t>
            </w:r>
          </w:p>
          <w:p w14:paraId="056EEED3" w14:textId="77777777" w:rsidR="00887FE5" w:rsidRDefault="00AD480B">
            <w:pPr>
              <w:spacing w:before="225" w:after="225"/>
              <w:jc w:val="both"/>
            </w:pPr>
            <w:r>
              <w:rPr>
                <w:rFonts w:ascii="Arial" w:hAnsi="Arial" w:cs="Arial"/>
                <w:color w:val="000000"/>
                <w:sz w:val="18"/>
                <w:szCs w:val="18"/>
              </w:rPr>
              <w:t>Čas veljavnosti: _____________</w:t>
            </w:r>
          </w:p>
          <w:p w14:paraId="0BCCC49C" w14:textId="77777777" w:rsidR="00887FE5" w:rsidRDefault="00AD480B">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99F51BD" w14:textId="77777777" w:rsidR="00887FE5" w:rsidRDefault="00AD480B">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1B732B6" w14:textId="77777777" w:rsidR="00887FE5" w:rsidRDefault="00AD480B">
      <w:pPr>
        <w:spacing w:before="225" w:after="225" w:line="240" w:lineRule="auto"/>
        <w:jc w:val="both"/>
      </w:pPr>
      <w:r>
        <w:rPr>
          <w:rFonts w:ascii="Arial" w:hAnsi="Arial" w:cs="Arial"/>
          <w:b/>
          <w:bCs/>
          <w:color w:val="000000"/>
          <w:sz w:val="18"/>
          <w:szCs w:val="18"/>
        </w:rPr>
        <w:t>XII. POSLOVNA SKRIVNOST</w:t>
      </w:r>
    </w:p>
    <w:p w14:paraId="1C216E4D" w14:textId="77777777" w:rsidR="00887FE5" w:rsidRDefault="00AD480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887FE5" w14:paraId="63D40469" w14:textId="77777777">
        <w:tc>
          <w:tcPr>
            <w:tcW w:w="0" w:type="auto"/>
            <w:tcMar>
              <w:top w:w="0" w:type="auto"/>
              <w:bottom w:w="0" w:type="auto"/>
            </w:tcMar>
          </w:tcPr>
          <w:p w14:paraId="49913CBD" w14:textId="77777777" w:rsidR="00887FE5" w:rsidRDefault="00AD480B">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57BA239C" w14:textId="77777777" w:rsidR="00887FE5" w:rsidRDefault="00AD480B">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887FE5" w14:paraId="415AE657" w14:textId="77777777">
        <w:tc>
          <w:tcPr>
            <w:tcW w:w="0" w:type="auto"/>
            <w:tcMar>
              <w:top w:w="0" w:type="auto"/>
              <w:bottom w:w="0" w:type="auto"/>
            </w:tcMar>
          </w:tcPr>
          <w:p w14:paraId="1AF4EDFE" w14:textId="77777777" w:rsidR="00887FE5" w:rsidRDefault="00AD480B">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574372DE" w14:textId="77777777" w:rsidR="00887FE5" w:rsidRDefault="00AD480B">
      <w:pPr>
        <w:spacing w:before="225" w:after="225" w:line="240" w:lineRule="auto"/>
        <w:jc w:val="both"/>
      </w:pPr>
      <w:r>
        <w:rPr>
          <w:rFonts w:ascii="Arial" w:hAnsi="Arial" w:cs="Arial"/>
          <w:b/>
          <w:bCs/>
          <w:color w:val="000000"/>
          <w:sz w:val="18"/>
          <w:szCs w:val="18"/>
        </w:rPr>
        <w:t>XIII. REVIZIJSKA SLED</w:t>
      </w:r>
    </w:p>
    <w:p w14:paraId="519A91A1" w14:textId="77777777" w:rsidR="00887FE5" w:rsidRDefault="00AD480B">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887FE5" w14:paraId="5FA47F4B" w14:textId="77777777">
        <w:tc>
          <w:tcPr>
            <w:tcW w:w="0" w:type="auto"/>
            <w:tcMar>
              <w:top w:w="0" w:type="auto"/>
              <w:bottom w:w="0" w:type="auto"/>
            </w:tcMar>
          </w:tcPr>
          <w:p w14:paraId="31D1A54E" w14:textId="77777777" w:rsidR="00887FE5" w:rsidRDefault="00AD480B">
            <w:pPr>
              <w:spacing w:before="225" w:after="225"/>
              <w:jc w:val="both"/>
            </w:pPr>
            <w:r>
              <w:rPr>
                <w:rFonts w:ascii="Arial" w:hAnsi="Arial" w:cs="Arial"/>
                <w:color w:val="000000"/>
                <w:sz w:val="18"/>
                <w:szCs w:val="18"/>
              </w:rPr>
              <w:lastRenderedPageBreak/>
              <w:t>Vsa dokumentacija, povezana z izvedbo projekta, mora biti hranjena na način, da zagotavlja revizijsko sled izvedbe projekta.</w:t>
            </w:r>
          </w:p>
          <w:p w14:paraId="52BF76AE" w14:textId="77777777" w:rsidR="00887FE5" w:rsidRDefault="00AD480B">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1638C6C8" w14:textId="77777777" w:rsidR="00887FE5" w:rsidRDefault="00AD480B">
            <w:pPr>
              <w:spacing w:before="225" w:after="225"/>
              <w:jc w:val="both"/>
            </w:pPr>
            <w:r>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1B2EAAC5" w14:textId="77777777" w:rsidR="00887FE5" w:rsidRDefault="00AD480B">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859FF50" w14:textId="77777777" w:rsidR="00887FE5" w:rsidRDefault="00AD480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4B45B47" w14:textId="77777777" w:rsidR="00887FE5" w:rsidRDefault="00AD480B">
      <w:pPr>
        <w:spacing w:before="225" w:after="225" w:line="240" w:lineRule="auto"/>
        <w:jc w:val="both"/>
      </w:pPr>
      <w:r>
        <w:rPr>
          <w:rFonts w:ascii="Arial" w:hAnsi="Arial" w:cs="Arial"/>
          <w:b/>
          <w:bCs/>
          <w:color w:val="000000"/>
          <w:sz w:val="18"/>
          <w:szCs w:val="18"/>
        </w:rPr>
        <w:t>XIV. REŠEVANJE SPOROV</w:t>
      </w:r>
    </w:p>
    <w:p w14:paraId="561E965F" w14:textId="77777777" w:rsidR="00887FE5" w:rsidRDefault="00AD480B">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887FE5" w14:paraId="184457DC" w14:textId="77777777">
        <w:tc>
          <w:tcPr>
            <w:tcW w:w="0" w:type="auto"/>
            <w:tcMar>
              <w:top w:w="0" w:type="auto"/>
              <w:bottom w:w="0" w:type="auto"/>
            </w:tcMar>
          </w:tcPr>
          <w:p w14:paraId="6E7BA3B5" w14:textId="77777777" w:rsidR="00887FE5" w:rsidRDefault="00AD480B">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10EB4534" w14:textId="77777777" w:rsidR="00887FE5" w:rsidRDefault="00AD480B">
      <w:pPr>
        <w:spacing w:before="225" w:after="225" w:line="240" w:lineRule="auto"/>
        <w:jc w:val="both"/>
      </w:pPr>
      <w:r>
        <w:rPr>
          <w:rFonts w:ascii="Arial" w:hAnsi="Arial" w:cs="Arial"/>
          <w:b/>
          <w:bCs/>
          <w:color w:val="000000"/>
          <w:sz w:val="18"/>
          <w:szCs w:val="18"/>
        </w:rPr>
        <w:t>XV. KONČNE DOLOČBE</w:t>
      </w:r>
    </w:p>
    <w:p w14:paraId="2CCA8ACC" w14:textId="77777777" w:rsidR="00887FE5" w:rsidRDefault="00AD480B">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887FE5" w14:paraId="64506C93" w14:textId="77777777">
        <w:tc>
          <w:tcPr>
            <w:tcW w:w="0" w:type="auto"/>
            <w:tcMar>
              <w:top w:w="0" w:type="auto"/>
              <w:bottom w:w="0" w:type="auto"/>
            </w:tcMar>
          </w:tcPr>
          <w:p w14:paraId="713B82B5" w14:textId="77777777" w:rsidR="00887FE5" w:rsidRDefault="00AD480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887FE5" w14:paraId="2FFB9F01" w14:textId="77777777">
              <w:tc>
                <w:tcPr>
                  <w:tcW w:w="0" w:type="auto"/>
                  <w:tcMar>
                    <w:top w:w="0" w:type="auto"/>
                    <w:bottom w:w="0" w:type="auto"/>
                  </w:tcMar>
                </w:tcPr>
                <w:p w14:paraId="1312485A" w14:textId="77777777" w:rsidR="00887FE5" w:rsidRDefault="00AD480B">
                  <w:pPr>
                    <w:numPr>
                      <w:ilvl w:val="0"/>
                      <w:numId w:val="33"/>
                    </w:numPr>
                    <w:jc w:val="both"/>
                    <w:rPr>
                      <w:rFonts w:ascii="Arial" w:hAnsi="Arial" w:cs="Arial"/>
                      <w:color w:val="000000"/>
                      <w:sz w:val="18"/>
                      <w:szCs w:val="18"/>
                    </w:rPr>
                  </w:pPr>
                  <w:r>
                    <w:rPr>
                      <w:rFonts w:ascii="Arial" w:hAnsi="Arial" w:cs="Arial"/>
                      <w:color w:val="000000"/>
                      <w:sz w:val="18"/>
                      <w:szCs w:val="18"/>
                    </w:rPr>
                    <w:t>pridobitev posla ali</w:t>
                  </w:r>
                </w:p>
                <w:p w14:paraId="3F6E5C11" w14:textId="77777777" w:rsidR="00887FE5" w:rsidRDefault="00AD480B">
                  <w:pPr>
                    <w:numPr>
                      <w:ilvl w:val="0"/>
                      <w:numId w:val="33"/>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7CEDAEF" w14:textId="77777777" w:rsidR="00887FE5" w:rsidRDefault="00AD480B">
                  <w:pPr>
                    <w:numPr>
                      <w:ilvl w:val="0"/>
                      <w:numId w:val="3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5B1C5BD" w14:textId="77777777" w:rsidR="00887FE5" w:rsidRDefault="00AD480B">
                  <w:pPr>
                    <w:numPr>
                      <w:ilvl w:val="0"/>
                      <w:numId w:val="3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DF17CDF" w14:textId="4291A2F6" w:rsidR="00887FE5" w:rsidRDefault="00AD480B">
            <w:pPr>
              <w:spacing w:before="225" w:after="225"/>
              <w:jc w:val="both"/>
            </w:pPr>
            <w:r>
              <w:rPr>
                <w:rFonts w:ascii="Arial" w:hAnsi="Arial" w:cs="Arial"/>
                <w:color w:val="000000"/>
                <w:sz w:val="18"/>
                <w:szCs w:val="18"/>
              </w:rPr>
              <w:t>je pogodba nična</w:t>
            </w:r>
            <w:r w:rsidR="00496C38">
              <w:rPr>
                <w:rFonts w:ascii="Arial" w:hAnsi="Arial" w:cs="Arial"/>
                <w:color w:val="000000"/>
                <w:sz w:val="18"/>
                <w:szCs w:val="18"/>
              </w:rPr>
              <w:t>.</w:t>
            </w:r>
          </w:p>
        </w:tc>
      </w:tr>
    </w:tbl>
    <w:p w14:paraId="7C621D17" w14:textId="77777777" w:rsidR="00887FE5" w:rsidRDefault="00AD480B">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887FE5" w14:paraId="192974C6" w14:textId="77777777">
        <w:tc>
          <w:tcPr>
            <w:tcW w:w="0" w:type="auto"/>
            <w:tcMar>
              <w:top w:w="0" w:type="auto"/>
              <w:bottom w:w="0" w:type="auto"/>
            </w:tcMar>
          </w:tcPr>
          <w:p w14:paraId="5B02E574" w14:textId="1A5FD0E3" w:rsidR="00887FE5" w:rsidRDefault="00F742F0">
            <w:pPr>
              <w:spacing w:before="225" w:after="225"/>
              <w:jc w:val="both"/>
            </w:pPr>
            <w:r w:rsidRPr="00F742F0">
              <w:rPr>
                <w:rFonts w:ascii="Arial" w:hAnsi="Arial" w:cs="Arial"/>
                <w:color w:val="000000"/>
                <w:sz w:val="18"/>
                <w:szCs w:val="18"/>
              </w:rPr>
              <w:t>Za vsa vprašanja, ki s to pogodbo niso posebej opredeljena, se smiselno uporablja 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14:paraId="66719D67" w14:textId="77777777" w:rsidR="00887FE5" w:rsidRDefault="00AD480B">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887FE5" w14:paraId="1F020998" w14:textId="77777777">
        <w:tc>
          <w:tcPr>
            <w:tcW w:w="0" w:type="auto"/>
            <w:tcMar>
              <w:top w:w="0" w:type="auto"/>
              <w:bottom w:w="0" w:type="auto"/>
            </w:tcMar>
          </w:tcPr>
          <w:p w14:paraId="2FB07194" w14:textId="77777777" w:rsidR="00887FE5" w:rsidRDefault="00AD480B">
            <w:pPr>
              <w:spacing w:before="225" w:after="225"/>
              <w:jc w:val="both"/>
            </w:pPr>
            <w:r>
              <w:rPr>
                <w:rFonts w:ascii="Arial" w:hAnsi="Arial" w:cs="Arial"/>
                <w:color w:val="000000"/>
                <w:sz w:val="18"/>
                <w:szCs w:val="18"/>
              </w:rPr>
              <w:lastRenderedPageBreak/>
              <w:t>Pogodba je sklenjena, ko jo podpišeta obe pogodbeni stranki, in veljavna pod odložnim pogojem, da prevoznik v 10 dneh po podpisu pogodbe naročniku predloži zavarovanje za dobro izvedbo pogodbenih obveznosti skladno z določili te pogodbe. </w:t>
            </w:r>
          </w:p>
        </w:tc>
      </w:tr>
    </w:tbl>
    <w:p w14:paraId="50677C2D" w14:textId="77777777" w:rsidR="00F742F0" w:rsidRDefault="00F742F0">
      <w:pPr>
        <w:spacing w:after="0" w:line="240" w:lineRule="auto"/>
        <w:jc w:val="center"/>
        <w:rPr>
          <w:rFonts w:ascii="Arial" w:hAnsi="Arial" w:cs="Arial"/>
          <w:b/>
          <w:bCs/>
          <w:color w:val="000000"/>
          <w:sz w:val="18"/>
          <w:szCs w:val="18"/>
        </w:rPr>
      </w:pPr>
    </w:p>
    <w:p w14:paraId="2DC765D3" w14:textId="6397DB07" w:rsidR="00F742F0" w:rsidRDefault="00F742F0" w:rsidP="00F742F0">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F742F0" w14:paraId="00433A41" w14:textId="77777777" w:rsidTr="00F21740">
        <w:tc>
          <w:tcPr>
            <w:tcW w:w="0" w:type="auto"/>
            <w:tcMar>
              <w:top w:w="0" w:type="auto"/>
              <w:bottom w:w="0" w:type="auto"/>
            </w:tcMar>
          </w:tcPr>
          <w:p w14:paraId="162B18F7" w14:textId="354CAA38" w:rsidR="00F742F0" w:rsidRDefault="00F742F0" w:rsidP="00F21740">
            <w:pPr>
              <w:spacing w:before="225" w:after="225"/>
              <w:jc w:val="both"/>
            </w:pPr>
            <w:r w:rsidRPr="00C611E3">
              <w:rPr>
                <w:rFonts w:ascii="Arial" w:hAnsi="Arial" w:cs="Arial"/>
                <w:sz w:val="18"/>
                <w:szCs w:val="18"/>
              </w:rPr>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p w14:paraId="0E697F3F" w14:textId="77777777" w:rsidR="00F742F0" w:rsidRDefault="00F742F0" w:rsidP="00F21740">
            <w:pPr>
              <w:spacing w:before="225" w:after="225"/>
              <w:jc w:val="both"/>
            </w:pPr>
          </w:p>
        </w:tc>
      </w:tr>
    </w:tbl>
    <w:p w14:paraId="6879F57C" w14:textId="77777777" w:rsidR="00F742F0" w:rsidRDefault="00F742F0">
      <w:pPr>
        <w:spacing w:after="0" w:line="240" w:lineRule="auto"/>
        <w:jc w:val="center"/>
        <w:rPr>
          <w:rFonts w:ascii="Arial" w:hAnsi="Arial" w:cs="Arial"/>
          <w:b/>
          <w:bCs/>
          <w:color w:val="000000"/>
          <w:sz w:val="18"/>
          <w:szCs w:val="18"/>
        </w:rPr>
      </w:pPr>
    </w:p>
    <w:p w14:paraId="7CE66541" w14:textId="77777777" w:rsidR="00F742F0" w:rsidRDefault="00F742F0">
      <w:pPr>
        <w:spacing w:after="0" w:line="240" w:lineRule="auto"/>
        <w:jc w:val="center"/>
        <w:rPr>
          <w:rFonts w:ascii="Arial" w:hAnsi="Arial" w:cs="Arial"/>
          <w:b/>
          <w:bCs/>
          <w:color w:val="000000"/>
          <w:sz w:val="18"/>
          <w:szCs w:val="18"/>
        </w:rPr>
      </w:pPr>
    </w:p>
    <w:p w14:paraId="2C36C2FE" w14:textId="64278E78" w:rsidR="00887FE5" w:rsidRDefault="00AD480B">
      <w:pPr>
        <w:spacing w:after="0" w:line="240" w:lineRule="auto"/>
        <w:jc w:val="center"/>
      </w:pPr>
      <w:r>
        <w:rPr>
          <w:rFonts w:ascii="Arial" w:hAnsi="Arial" w:cs="Arial"/>
          <w:b/>
          <w:bCs/>
          <w:color w:val="000000"/>
          <w:sz w:val="18"/>
          <w:szCs w:val="18"/>
        </w:rPr>
        <w:t>3</w:t>
      </w:r>
      <w:r w:rsidR="00F742F0">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52"/>
      </w:tblGrid>
      <w:tr w:rsidR="00887FE5" w14:paraId="6C3FACD2" w14:textId="77777777">
        <w:tc>
          <w:tcPr>
            <w:tcW w:w="0" w:type="auto"/>
            <w:tcMar>
              <w:top w:w="0" w:type="auto"/>
              <w:bottom w:w="0" w:type="auto"/>
            </w:tcMar>
          </w:tcPr>
          <w:p w14:paraId="4BE35BA5" w14:textId="03C5B3BE" w:rsidR="00887FE5" w:rsidRDefault="00F742F0">
            <w:pPr>
              <w:spacing w:before="225" w:after="225"/>
              <w:jc w:val="both"/>
            </w:pPr>
            <w:r w:rsidRPr="00C611E3">
              <w:rPr>
                <w:rFonts w:ascii="Arial" w:hAnsi="Arial" w:cs="Arial"/>
                <w:color w:val="000000"/>
                <w:sz w:val="18"/>
                <w:szCs w:val="18"/>
              </w:rPr>
              <w:t xml:space="preserve">Ta pogodba je napisana v </w:t>
            </w:r>
            <w:r>
              <w:rPr>
                <w:rFonts w:ascii="Arial" w:hAnsi="Arial" w:cs="Arial"/>
                <w:color w:val="000000"/>
                <w:sz w:val="18"/>
                <w:szCs w:val="18"/>
              </w:rPr>
              <w:t>treh</w:t>
            </w:r>
            <w:r w:rsidRPr="00C611E3">
              <w:rPr>
                <w:rFonts w:ascii="Arial" w:hAnsi="Arial" w:cs="Arial"/>
                <w:color w:val="000000"/>
                <w:sz w:val="18"/>
                <w:szCs w:val="18"/>
              </w:rPr>
              <w:t xml:space="preserve"> enakih izvodih, od katerih prejme prevoznik </w:t>
            </w:r>
            <w:r>
              <w:rPr>
                <w:rFonts w:ascii="Arial" w:hAnsi="Arial" w:cs="Arial"/>
                <w:color w:val="000000"/>
                <w:sz w:val="18"/>
                <w:szCs w:val="18"/>
              </w:rPr>
              <w:t>en izvod</w:t>
            </w:r>
            <w:r w:rsidRPr="00C611E3">
              <w:rPr>
                <w:rFonts w:ascii="Arial" w:hAnsi="Arial" w:cs="Arial"/>
                <w:color w:val="000000"/>
                <w:sz w:val="18"/>
                <w:szCs w:val="18"/>
              </w:rPr>
              <w:t xml:space="preserve"> in naročnik </w:t>
            </w:r>
            <w:r>
              <w:rPr>
                <w:rFonts w:ascii="Arial" w:hAnsi="Arial" w:cs="Arial"/>
                <w:color w:val="000000"/>
                <w:sz w:val="18"/>
                <w:szCs w:val="18"/>
              </w:rPr>
              <w:t>dva</w:t>
            </w:r>
            <w:r w:rsidRPr="00C611E3">
              <w:rPr>
                <w:rFonts w:ascii="Arial" w:hAnsi="Arial" w:cs="Arial"/>
                <w:color w:val="000000"/>
                <w:sz w:val="18"/>
                <w:szCs w:val="18"/>
              </w:rPr>
              <w:t xml:space="preserve"> izvoda.</w:t>
            </w:r>
          </w:p>
        </w:tc>
      </w:tr>
    </w:tbl>
    <w:p w14:paraId="61D5D2FF" w14:textId="77777777" w:rsidR="00887FE5" w:rsidRDefault="00AD480B">
      <w:pPr>
        <w:spacing w:before="975" w:after="225" w:line="240" w:lineRule="auto"/>
        <w:jc w:val="both"/>
      </w:pPr>
      <w:r>
        <w:rPr>
          <w:rFonts w:ascii="Arial" w:hAnsi="Arial" w:cs="Arial"/>
          <w:color w:val="000000"/>
          <w:sz w:val="18"/>
          <w:szCs w:val="18"/>
        </w:rPr>
        <w:t>V/na ________________, dne ________________</w:t>
      </w:r>
    </w:p>
    <w:sectPr w:rsidR="00887FE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5F8B7" w14:textId="77777777" w:rsidR="002548BD" w:rsidRDefault="002548BD" w:rsidP="006975C6">
      <w:pPr>
        <w:spacing w:after="0" w:line="240" w:lineRule="auto"/>
      </w:pPr>
      <w:r>
        <w:separator/>
      </w:r>
    </w:p>
  </w:endnote>
  <w:endnote w:type="continuationSeparator" w:id="0">
    <w:p w14:paraId="1DA79BA5" w14:textId="77777777" w:rsidR="002548BD" w:rsidRDefault="002548B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7C88A" w14:textId="77777777" w:rsidR="006B2936" w:rsidRDefault="006B2936" w:rsidP="00D43D4E">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4B63"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E72B"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5FD18"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FBD0"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74DD"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180F4"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7917A"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FB153"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833D"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2B93"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FCE7A" w14:textId="77777777" w:rsidR="002548BD" w:rsidRDefault="002548BD" w:rsidP="006975C6">
      <w:pPr>
        <w:spacing w:after="0" w:line="240" w:lineRule="auto"/>
      </w:pPr>
      <w:r>
        <w:separator/>
      </w:r>
    </w:p>
  </w:footnote>
  <w:footnote w:type="continuationSeparator" w:id="0">
    <w:p w14:paraId="01232555" w14:textId="77777777" w:rsidR="002548BD" w:rsidRDefault="002548B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460"/>
      <w:gridCol w:w="3401"/>
      <w:gridCol w:w="4209"/>
    </w:tblGrid>
    <w:tr w:rsidR="006F4F81" w:rsidRPr="006F1DA5" w14:paraId="0672F3CB" w14:textId="77777777" w:rsidTr="002609DA">
      <w:trPr>
        <w:trHeight w:val="1268"/>
      </w:trPr>
      <w:tc>
        <w:tcPr>
          <w:tcW w:w="1526" w:type="dxa"/>
        </w:tcPr>
        <w:p w14:paraId="39696E93" w14:textId="77777777" w:rsidR="006F4F81" w:rsidRPr="006F1DA5" w:rsidRDefault="006F4F81" w:rsidP="006F4F81">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189D25EE" wp14:editId="5FC4C9EB">
                <wp:simplePos x="0" y="0"/>
                <wp:positionH relativeFrom="page">
                  <wp:posOffset>198913</wp:posOffset>
                </wp:positionH>
                <wp:positionV relativeFrom="paragraph">
                  <wp:posOffset>-39884</wp:posOffset>
                </wp:positionV>
                <wp:extent cx="680936" cy="812610"/>
                <wp:effectExtent l="0" t="0" r="5080" b="635"/>
                <wp:wrapNone/>
                <wp:docPr id="6" name="Picture 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80936" cy="812610"/>
                        </a:xfrm>
                        <a:prstGeom prst="rect">
                          <a:avLst/>
                        </a:prstGeom>
                      </pic:spPr>
                    </pic:pic>
                  </a:graphicData>
                </a:graphic>
                <wp14:sizeRelH relativeFrom="page">
                  <wp14:pctWidth>0</wp14:pctWidth>
                </wp14:sizeRelH>
                <wp14:sizeRelV relativeFrom="page">
                  <wp14:pctHeight>0</wp14:pctHeight>
                </wp14:sizeRelV>
              </wp:anchor>
            </w:drawing>
          </w:r>
        </w:p>
      </w:tc>
      <w:tc>
        <w:tcPr>
          <w:tcW w:w="3503" w:type="dxa"/>
        </w:tcPr>
        <w:p w14:paraId="1CC3DA64" w14:textId="77777777" w:rsidR="006F4F81" w:rsidRPr="006F1DA5" w:rsidRDefault="006F4F81" w:rsidP="006F4F81">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LOŠKI POTOK</w:t>
          </w:r>
        </w:p>
        <w:p w14:paraId="209DF1C4" w14:textId="77777777" w:rsidR="006F4F81" w:rsidRPr="006F1DA5" w:rsidRDefault="006F4F81" w:rsidP="006F4F81">
          <w:pPr>
            <w:pStyle w:val="Header"/>
            <w:rPr>
              <w:rFonts w:ascii="Arial" w:hAnsi="Arial" w:cs="Arial"/>
              <w:color w:val="000000" w:themeColor="text1"/>
              <w:sz w:val="16"/>
              <w:szCs w:val="16"/>
            </w:rPr>
          </w:pPr>
          <w:r w:rsidRPr="006F1DA5">
            <w:rPr>
              <w:rFonts w:ascii="Arial" w:hAnsi="Arial" w:cs="Arial"/>
              <w:color w:val="000000" w:themeColor="text1"/>
              <w:sz w:val="16"/>
              <w:szCs w:val="16"/>
            </w:rPr>
            <w:t>Hrib-Loški Potok 17</w:t>
          </w:r>
        </w:p>
        <w:p w14:paraId="6650B1F6" w14:textId="77777777" w:rsidR="006F4F81" w:rsidRPr="006F1DA5" w:rsidRDefault="006F4F81" w:rsidP="006F4F81">
          <w:pPr>
            <w:pStyle w:val="Header"/>
            <w:rPr>
              <w:rFonts w:ascii="Arial" w:hAnsi="Arial" w:cs="Arial"/>
              <w:color w:val="000000" w:themeColor="text1"/>
              <w:sz w:val="16"/>
              <w:szCs w:val="16"/>
            </w:rPr>
          </w:pPr>
          <w:r w:rsidRPr="006F1DA5">
            <w:rPr>
              <w:rFonts w:ascii="Arial" w:hAnsi="Arial" w:cs="Arial"/>
              <w:color w:val="000000" w:themeColor="text1"/>
              <w:sz w:val="16"/>
              <w:szCs w:val="16"/>
            </w:rPr>
            <w:t>1318 Loški Potok</w:t>
          </w:r>
        </w:p>
        <w:p w14:paraId="40C80854" w14:textId="77777777" w:rsidR="006F4F81" w:rsidRPr="006F1DA5" w:rsidRDefault="006F4F81" w:rsidP="006F4F81">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https://www.loski-potok.si/</w:t>
          </w:r>
        </w:p>
        <w:p w14:paraId="54F44FD0" w14:textId="77777777" w:rsidR="006F4F81" w:rsidRPr="006F1DA5" w:rsidRDefault="006F4F81" w:rsidP="006F4F81">
          <w:pPr>
            <w:pStyle w:val="Header"/>
            <w:rPr>
              <w:rFonts w:ascii="Arial" w:hAnsi="Arial" w:cs="Arial"/>
              <w:b/>
              <w:color w:val="000000" w:themeColor="text1"/>
            </w:rPr>
          </w:pPr>
          <w:r w:rsidRPr="006F1DA5">
            <w:rPr>
              <w:rFonts w:ascii="Arial" w:hAnsi="Arial" w:cs="Arial"/>
              <w:color w:val="000000" w:themeColor="text1"/>
              <w:sz w:val="16"/>
              <w:szCs w:val="16"/>
            </w:rPr>
            <w:t>Email: obcina@loski-potok.si</w:t>
          </w:r>
        </w:p>
      </w:tc>
      <w:tc>
        <w:tcPr>
          <w:tcW w:w="4209" w:type="dxa"/>
        </w:tcPr>
        <w:p w14:paraId="3BA6BB79" w14:textId="77777777" w:rsidR="006F4F81" w:rsidRPr="006F1DA5" w:rsidRDefault="006F4F81" w:rsidP="006F4F81">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1B831E88" wp14:editId="1036F8F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D31726C" w14:textId="77777777" w:rsidR="006F4F81" w:rsidRDefault="006F4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8E2"/>
    <w:multiLevelType w:val="hybridMultilevel"/>
    <w:tmpl w:val="DA2EC274"/>
    <w:lvl w:ilvl="0" w:tplc="81CAC708">
      <w:start w:val="1"/>
      <w:numFmt w:val="bullet"/>
      <w:lvlText w:val=""/>
      <w:lvlJc w:val="left"/>
      <w:pPr>
        <w:ind w:left="720" w:hanging="360"/>
      </w:pPr>
      <w:rPr>
        <w:rFonts w:ascii="Symbol" w:hAnsi="Symbol" w:cs="Symbol" w:hint="default"/>
        <w:sz w:val="18"/>
        <w:szCs w:val="18"/>
      </w:rPr>
    </w:lvl>
    <w:lvl w:ilvl="1" w:tplc="F65A7D16">
      <w:start w:val="1"/>
      <w:numFmt w:val="bullet"/>
      <w:lvlText w:val="o"/>
      <w:lvlJc w:val="left"/>
      <w:pPr>
        <w:ind w:left="1440" w:hanging="360"/>
      </w:pPr>
      <w:rPr>
        <w:rFonts w:ascii="Courier New" w:hAnsi="Courier New" w:cs="Courier New" w:hint="default"/>
      </w:rPr>
    </w:lvl>
    <w:lvl w:ilvl="2" w:tplc="4CDE77F8">
      <w:start w:val="1"/>
      <w:numFmt w:val="bullet"/>
      <w:lvlText w:val=""/>
      <w:lvlJc w:val="left"/>
      <w:pPr>
        <w:ind w:left="2160" w:hanging="360"/>
      </w:pPr>
      <w:rPr>
        <w:rFonts w:ascii="Wingdings" w:hAnsi="Wingdings" w:cs="Wingdings" w:hint="default"/>
      </w:rPr>
    </w:lvl>
    <w:lvl w:ilvl="3" w:tplc="C8CCB744">
      <w:start w:val="1"/>
      <w:numFmt w:val="bullet"/>
      <w:lvlText w:val=""/>
      <w:lvlJc w:val="left"/>
      <w:pPr>
        <w:ind w:left="2880" w:hanging="360"/>
      </w:pPr>
      <w:rPr>
        <w:rFonts w:ascii="Symbol" w:hAnsi="Symbol" w:cs="Symbol" w:hint="default"/>
      </w:rPr>
    </w:lvl>
    <w:lvl w:ilvl="4" w:tplc="3878DEE8">
      <w:start w:val="1"/>
      <w:numFmt w:val="bullet"/>
      <w:lvlText w:val="o"/>
      <w:lvlJc w:val="left"/>
      <w:pPr>
        <w:ind w:left="3600" w:hanging="360"/>
      </w:pPr>
      <w:rPr>
        <w:rFonts w:ascii="Courier New" w:hAnsi="Courier New" w:cs="Courier New" w:hint="default"/>
      </w:rPr>
    </w:lvl>
    <w:lvl w:ilvl="5" w:tplc="2518587C">
      <w:start w:val="1"/>
      <w:numFmt w:val="bullet"/>
      <w:lvlText w:val=""/>
      <w:lvlJc w:val="left"/>
      <w:pPr>
        <w:ind w:left="4320" w:hanging="360"/>
      </w:pPr>
      <w:rPr>
        <w:rFonts w:ascii="Wingdings" w:hAnsi="Wingdings" w:cs="Wingdings" w:hint="default"/>
      </w:rPr>
    </w:lvl>
    <w:lvl w:ilvl="6" w:tplc="0280690C">
      <w:start w:val="1"/>
      <w:numFmt w:val="bullet"/>
      <w:lvlText w:val=""/>
      <w:lvlJc w:val="left"/>
      <w:pPr>
        <w:ind w:left="5040" w:hanging="360"/>
      </w:pPr>
      <w:rPr>
        <w:rFonts w:ascii="Symbol" w:hAnsi="Symbol" w:cs="Symbol" w:hint="default"/>
      </w:rPr>
    </w:lvl>
    <w:lvl w:ilvl="7" w:tplc="84D43C12">
      <w:start w:val="1"/>
      <w:numFmt w:val="bullet"/>
      <w:lvlText w:val="o"/>
      <w:lvlJc w:val="left"/>
      <w:pPr>
        <w:ind w:left="5760" w:hanging="360"/>
      </w:pPr>
      <w:rPr>
        <w:rFonts w:ascii="Courier New" w:hAnsi="Courier New" w:cs="Courier New" w:hint="default"/>
      </w:rPr>
    </w:lvl>
    <w:lvl w:ilvl="8" w:tplc="E8EE7114">
      <w:start w:val="1"/>
      <w:numFmt w:val="bullet"/>
      <w:lvlText w:val=""/>
      <w:lvlJc w:val="left"/>
      <w:pPr>
        <w:ind w:left="6480" w:hanging="360"/>
      </w:pPr>
      <w:rPr>
        <w:rFonts w:ascii="Wingdings" w:hAnsi="Wingdings" w:cs="Wingdings" w:hint="default"/>
      </w:rPr>
    </w:lvl>
  </w:abstractNum>
  <w:abstractNum w:abstractNumId="1" w15:restartNumberingAfterBreak="0">
    <w:nsid w:val="06466D49"/>
    <w:multiLevelType w:val="hybridMultilevel"/>
    <w:tmpl w:val="B2AC1F8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3" w15:restartNumberingAfterBreak="0">
    <w:nsid w:val="07C12DC3"/>
    <w:multiLevelType w:val="hybridMultilevel"/>
    <w:tmpl w:val="8AA080CE"/>
    <w:lvl w:ilvl="0" w:tplc="BC9E9600">
      <w:start w:val="1"/>
      <w:numFmt w:val="bullet"/>
      <w:lvlText w:val=""/>
      <w:lvlJc w:val="left"/>
      <w:pPr>
        <w:ind w:left="720" w:hanging="360"/>
      </w:pPr>
      <w:rPr>
        <w:rFonts w:ascii="Symbol" w:hAnsi="Symbol" w:cs="Symbol" w:hint="default"/>
        <w:sz w:val="18"/>
        <w:szCs w:val="18"/>
      </w:rPr>
    </w:lvl>
    <w:lvl w:ilvl="1" w:tplc="E244E1E8">
      <w:start w:val="1"/>
      <w:numFmt w:val="bullet"/>
      <w:lvlText w:val="o"/>
      <w:lvlJc w:val="left"/>
      <w:pPr>
        <w:ind w:left="1440" w:hanging="360"/>
      </w:pPr>
      <w:rPr>
        <w:rFonts w:ascii="Courier New" w:hAnsi="Courier New" w:cs="Courier New" w:hint="default"/>
      </w:rPr>
    </w:lvl>
    <w:lvl w:ilvl="2" w:tplc="FC34E6AE">
      <w:start w:val="1"/>
      <w:numFmt w:val="bullet"/>
      <w:lvlText w:val=""/>
      <w:lvlJc w:val="left"/>
      <w:pPr>
        <w:ind w:left="2160" w:hanging="360"/>
      </w:pPr>
      <w:rPr>
        <w:rFonts w:ascii="Wingdings" w:hAnsi="Wingdings" w:cs="Wingdings" w:hint="default"/>
      </w:rPr>
    </w:lvl>
    <w:lvl w:ilvl="3" w:tplc="3B42AAB8">
      <w:start w:val="1"/>
      <w:numFmt w:val="bullet"/>
      <w:lvlText w:val=""/>
      <w:lvlJc w:val="left"/>
      <w:pPr>
        <w:ind w:left="2880" w:hanging="360"/>
      </w:pPr>
      <w:rPr>
        <w:rFonts w:ascii="Symbol" w:hAnsi="Symbol" w:cs="Symbol" w:hint="default"/>
      </w:rPr>
    </w:lvl>
    <w:lvl w:ilvl="4" w:tplc="E6DE4E7E">
      <w:start w:val="1"/>
      <w:numFmt w:val="bullet"/>
      <w:lvlText w:val="o"/>
      <w:lvlJc w:val="left"/>
      <w:pPr>
        <w:ind w:left="3600" w:hanging="360"/>
      </w:pPr>
      <w:rPr>
        <w:rFonts w:ascii="Courier New" w:hAnsi="Courier New" w:cs="Courier New" w:hint="default"/>
      </w:rPr>
    </w:lvl>
    <w:lvl w:ilvl="5" w:tplc="C2E08D7C">
      <w:start w:val="1"/>
      <w:numFmt w:val="bullet"/>
      <w:lvlText w:val=""/>
      <w:lvlJc w:val="left"/>
      <w:pPr>
        <w:ind w:left="4320" w:hanging="360"/>
      </w:pPr>
      <w:rPr>
        <w:rFonts w:ascii="Wingdings" w:hAnsi="Wingdings" w:cs="Wingdings" w:hint="default"/>
      </w:rPr>
    </w:lvl>
    <w:lvl w:ilvl="6" w:tplc="435C71F2">
      <w:start w:val="1"/>
      <w:numFmt w:val="bullet"/>
      <w:lvlText w:val=""/>
      <w:lvlJc w:val="left"/>
      <w:pPr>
        <w:ind w:left="5040" w:hanging="360"/>
      </w:pPr>
      <w:rPr>
        <w:rFonts w:ascii="Symbol" w:hAnsi="Symbol" w:cs="Symbol" w:hint="default"/>
      </w:rPr>
    </w:lvl>
    <w:lvl w:ilvl="7" w:tplc="AAE8F112">
      <w:start w:val="1"/>
      <w:numFmt w:val="bullet"/>
      <w:lvlText w:val="o"/>
      <w:lvlJc w:val="left"/>
      <w:pPr>
        <w:ind w:left="5760" w:hanging="360"/>
      </w:pPr>
      <w:rPr>
        <w:rFonts w:ascii="Courier New" w:hAnsi="Courier New" w:cs="Courier New" w:hint="default"/>
      </w:rPr>
    </w:lvl>
    <w:lvl w:ilvl="8" w:tplc="E542DA1C">
      <w:start w:val="1"/>
      <w:numFmt w:val="bullet"/>
      <w:lvlText w:val=""/>
      <w:lvlJc w:val="left"/>
      <w:pPr>
        <w:ind w:left="6480" w:hanging="360"/>
      </w:pPr>
      <w:rPr>
        <w:rFonts w:ascii="Wingdings" w:hAnsi="Wingdings" w:cs="Wingdings" w:hint="default"/>
      </w:rPr>
    </w:lvl>
  </w:abstractNum>
  <w:abstractNum w:abstractNumId="4" w15:restartNumberingAfterBreak="0">
    <w:nsid w:val="0A8704BC"/>
    <w:multiLevelType w:val="hybridMultilevel"/>
    <w:tmpl w:val="8160C6A8"/>
    <w:lvl w:ilvl="0" w:tplc="9CDE8AE6">
      <w:start w:val="1"/>
      <w:numFmt w:val="bullet"/>
      <w:lvlText w:val=""/>
      <w:lvlJc w:val="left"/>
      <w:pPr>
        <w:ind w:left="720" w:hanging="360"/>
      </w:pPr>
      <w:rPr>
        <w:rFonts w:ascii="Symbol" w:hAnsi="Symbol" w:cs="Symbol" w:hint="default"/>
        <w:sz w:val="18"/>
        <w:szCs w:val="18"/>
      </w:rPr>
    </w:lvl>
    <w:lvl w:ilvl="1" w:tplc="177C7006">
      <w:start w:val="1"/>
      <w:numFmt w:val="bullet"/>
      <w:lvlText w:val="o"/>
      <w:lvlJc w:val="left"/>
      <w:pPr>
        <w:ind w:left="1440" w:hanging="360"/>
      </w:pPr>
      <w:rPr>
        <w:rFonts w:ascii="Courier New" w:hAnsi="Courier New" w:cs="Courier New" w:hint="default"/>
      </w:rPr>
    </w:lvl>
    <w:lvl w:ilvl="2" w:tplc="2E18B6BE">
      <w:start w:val="1"/>
      <w:numFmt w:val="bullet"/>
      <w:lvlText w:val=""/>
      <w:lvlJc w:val="left"/>
      <w:pPr>
        <w:ind w:left="2160" w:hanging="360"/>
      </w:pPr>
      <w:rPr>
        <w:rFonts w:ascii="Wingdings" w:hAnsi="Wingdings" w:cs="Wingdings" w:hint="default"/>
      </w:rPr>
    </w:lvl>
    <w:lvl w:ilvl="3" w:tplc="126E8474">
      <w:start w:val="1"/>
      <w:numFmt w:val="bullet"/>
      <w:lvlText w:val=""/>
      <w:lvlJc w:val="left"/>
      <w:pPr>
        <w:ind w:left="2880" w:hanging="360"/>
      </w:pPr>
      <w:rPr>
        <w:rFonts w:ascii="Symbol" w:hAnsi="Symbol" w:cs="Symbol" w:hint="default"/>
      </w:rPr>
    </w:lvl>
    <w:lvl w:ilvl="4" w:tplc="F058E5BA">
      <w:start w:val="1"/>
      <w:numFmt w:val="bullet"/>
      <w:lvlText w:val="o"/>
      <w:lvlJc w:val="left"/>
      <w:pPr>
        <w:ind w:left="3600" w:hanging="360"/>
      </w:pPr>
      <w:rPr>
        <w:rFonts w:ascii="Courier New" w:hAnsi="Courier New" w:cs="Courier New" w:hint="default"/>
      </w:rPr>
    </w:lvl>
    <w:lvl w:ilvl="5" w:tplc="94C26198">
      <w:start w:val="1"/>
      <w:numFmt w:val="bullet"/>
      <w:lvlText w:val=""/>
      <w:lvlJc w:val="left"/>
      <w:pPr>
        <w:ind w:left="4320" w:hanging="360"/>
      </w:pPr>
      <w:rPr>
        <w:rFonts w:ascii="Wingdings" w:hAnsi="Wingdings" w:cs="Wingdings" w:hint="default"/>
      </w:rPr>
    </w:lvl>
    <w:lvl w:ilvl="6" w:tplc="A3FCA040">
      <w:start w:val="1"/>
      <w:numFmt w:val="bullet"/>
      <w:lvlText w:val=""/>
      <w:lvlJc w:val="left"/>
      <w:pPr>
        <w:ind w:left="5040" w:hanging="360"/>
      </w:pPr>
      <w:rPr>
        <w:rFonts w:ascii="Symbol" w:hAnsi="Symbol" w:cs="Symbol" w:hint="default"/>
      </w:rPr>
    </w:lvl>
    <w:lvl w:ilvl="7" w:tplc="44DAE5F2">
      <w:start w:val="1"/>
      <w:numFmt w:val="bullet"/>
      <w:lvlText w:val="o"/>
      <w:lvlJc w:val="left"/>
      <w:pPr>
        <w:ind w:left="5760" w:hanging="360"/>
      </w:pPr>
      <w:rPr>
        <w:rFonts w:ascii="Courier New" w:hAnsi="Courier New" w:cs="Courier New" w:hint="default"/>
      </w:rPr>
    </w:lvl>
    <w:lvl w:ilvl="8" w:tplc="20164AB8">
      <w:start w:val="1"/>
      <w:numFmt w:val="bullet"/>
      <w:lvlText w:val=""/>
      <w:lvlJc w:val="left"/>
      <w:pPr>
        <w:ind w:left="6480" w:hanging="360"/>
      </w:pPr>
      <w:rPr>
        <w:rFonts w:ascii="Wingdings" w:hAnsi="Wingdings" w:cs="Wingdings" w:hint="default"/>
      </w:rPr>
    </w:lvl>
  </w:abstractNum>
  <w:abstractNum w:abstractNumId="5" w15:restartNumberingAfterBreak="0">
    <w:nsid w:val="0FE204D9"/>
    <w:multiLevelType w:val="hybridMultilevel"/>
    <w:tmpl w:val="64548120"/>
    <w:lvl w:ilvl="0" w:tplc="23DCFEE8">
      <w:start w:val="1"/>
      <w:numFmt w:val="bullet"/>
      <w:lvlText w:val=""/>
      <w:lvlJc w:val="left"/>
      <w:pPr>
        <w:ind w:left="720" w:hanging="360"/>
      </w:pPr>
      <w:rPr>
        <w:rFonts w:ascii="Symbol" w:hAnsi="Symbol" w:cs="Symbol" w:hint="default"/>
        <w:sz w:val="18"/>
        <w:szCs w:val="18"/>
      </w:rPr>
    </w:lvl>
    <w:lvl w:ilvl="1" w:tplc="CC3A75D2">
      <w:start w:val="1"/>
      <w:numFmt w:val="bullet"/>
      <w:lvlText w:val="o"/>
      <w:lvlJc w:val="left"/>
      <w:pPr>
        <w:ind w:left="1440" w:hanging="360"/>
      </w:pPr>
      <w:rPr>
        <w:rFonts w:ascii="Courier New" w:hAnsi="Courier New" w:cs="Courier New" w:hint="default"/>
      </w:rPr>
    </w:lvl>
    <w:lvl w:ilvl="2" w:tplc="5CDA7C02">
      <w:start w:val="1"/>
      <w:numFmt w:val="bullet"/>
      <w:lvlText w:val=""/>
      <w:lvlJc w:val="left"/>
      <w:pPr>
        <w:ind w:left="2160" w:hanging="360"/>
      </w:pPr>
      <w:rPr>
        <w:rFonts w:ascii="Wingdings" w:hAnsi="Wingdings" w:cs="Wingdings" w:hint="default"/>
      </w:rPr>
    </w:lvl>
    <w:lvl w:ilvl="3" w:tplc="BE684A0E">
      <w:start w:val="1"/>
      <w:numFmt w:val="bullet"/>
      <w:lvlText w:val=""/>
      <w:lvlJc w:val="left"/>
      <w:pPr>
        <w:ind w:left="2880" w:hanging="360"/>
      </w:pPr>
      <w:rPr>
        <w:rFonts w:ascii="Symbol" w:hAnsi="Symbol" w:cs="Symbol" w:hint="default"/>
      </w:rPr>
    </w:lvl>
    <w:lvl w:ilvl="4" w:tplc="7BD4042A">
      <w:start w:val="1"/>
      <w:numFmt w:val="bullet"/>
      <w:lvlText w:val="o"/>
      <w:lvlJc w:val="left"/>
      <w:pPr>
        <w:ind w:left="3600" w:hanging="360"/>
      </w:pPr>
      <w:rPr>
        <w:rFonts w:ascii="Courier New" w:hAnsi="Courier New" w:cs="Courier New" w:hint="default"/>
      </w:rPr>
    </w:lvl>
    <w:lvl w:ilvl="5" w:tplc="1FC67864">
      <w:start w:val="1"/>
      <w:numFmt w:val="bullet"/>
      <w:lvlText w:val=""/>
      <w:lvlJc w:val="left"/>
      <w:pPr>
        <w:ind w:left="4320" w:hanging="360"/>
      </w:pPr>
      <w:rPr>
        <w:rFonts w:ascii="Wingdings" w:hAnsi="Wingdings" w:cs="Wingdings" w:hint="default"/>
      </w:rPr>
    </w:lvl>
    <w:lvl w:ilvl="6" w:tplc="2544EDFE">
      <w:start w:val="1"/>
      <w:numFmt w:val="bullet"/>
      <w:lvlText w:val=""/>
      <w:lvlJc w:val="left"/>
      <w:pPr>
        <w:ind w:left="5040" w:hanging="360"/>
      </w:pPr>
      <w:rPr>
        <w:rFonts w:ascii="Symbol" w:hAnsi="Symbol" w:cs="Symbol" w:hint="default"/>
      </w:rPr>
    </w:lvl>
    <w:lvl w:ilvl="7" w:tplc="BCAA73BA">
      <w:start w:val="1"/>
      <w:numFmt w:val="bullet"/>
      <w:lvlText w:val="o"/>
      <w:lvlJc w:val="left"/>
      <w:pPr>
        <w:ind w:left="5760" w:hanging="360"/>
      </w:pPr>
      <w:rPr>
        <w:rFonts w:ascii="Courier New" w:hAnsi="Courier New" w:cs="Courier New" w:hint="default"/>
      </w:rPr>
    </w:lvl>
    <w:lvl w:ilvl="8" w:tplc="1A8CDE64">
      <w:start w:val="1"/>
      <w:numFmt w:val="bullet"/>
      <w:lvlText w:val=""/>
      <w:lvlJc w:val="left"/>
      <w:pPr>
        <w:ind w:left="6480" w:hanging="360"/>
      </w:pPr>
      <w:rPr>
        <w:rFonts w:ascii="Wingdings" w:hAnsi="Wingdings" w:cs="Wingdings" w:hint="default"/>
      </w:rPr>
    </w:lvl>
  </w:abstractNum>
  <w:abstractNum w:abstractNumId="6" w15:restartNumberingAfterBreak="0">
    <w:nsid w:val="1041447E"/>
    <w:multiLevelType w:val="hybridMultilevel"/>
    <w:tmpl w:val="9BC0C2EA"/>
    <w:lvl w:ilvl="0" w:tplc="38C42C9A">
      <w:start w:val="1"/>
      <w:numFmt w:val="bullet"/>
      <w:lvlText w:val=""/>
      <w:lvlJc w:val="left"/>
      <w:pPr>
        <w:ind w:left="720" w:hanging="360"/>
      </w:pPr>
      <w:rPr>
        <w:rFonts w:ascii="Symbol" w:hAnsi="Symbol" w:cs="Symbol" w:hint="default"/>
        <w:sz w:val="24"/>
        <w:szCs w:val="24"/>
      </w:rPr>
    </w:lvl>
    <w:lvl w:ilvl="1" w:tplc="6A14E0A6">
      <w:start w:val="1"/>
      <w:numFmt w:val="bullet"/>
      <w:lvlText w:val="o"/>
      <w:lvlJc w:val="left"/>
      <w:pPr>
        <w:ind w:left="1440" w:hanging="360"/>
      </w:pPr>
      <w:rPr>
        <w:rFonts w:ascii="Courier New" w:hAnsi="Courier New" w:cs="Courier New" w:hint="default"/>
      </w:rPr>
    </w:lvl>
    <w:lvl w:ilvl="2" w:tplc="FE1659F4">
      <w:start w:val="1"/>
      <w:numFmt w:val="bullet"/>
      <w:lvlText w:val=""/>
      <w:lvlJc w:val="left"/>
      <w:pPr>
        <w:ind w:left="2160" w:hanging="360"/>
      </w:pPr>
      <w:rPr>
        <w:rFonts w:ascii="Wingdings" w:hAnsi="Wingdings" w:cs="Wingdings" w:hint="default"/>
      </w:rPr>
    </w:lvl>
    <w:lvl w:ilvl="3" w:tplc="6FDCEB86">
      <w:start w:val="1"/>
      <w:numFmt w:val="bullet"/>
      <w:lvlText w:val=""/>
      <w:lvlJc w:val="left"/>
      <w:pPr>
        <w:ind w:left="2880" w:hanging="360"/>
      </w:pPr>
      <w:rPr>
        <w:rFonts w:ascii="Symbol" w:hAnsi="Symbol" w:cs="Symbol" w:hint="default"/>
      </w:rPr>
    </w:lvl>
    <w:lvl w:ilvl="4" w:tplc="F0C67B54">
      <w:start w:val="1"/>
      <w:numFmt w:val="bullet"/>
      <w:lvlText w:val="o"/>
      <w:lvlJc w:val="left"/>
      <w:pPr>
        <w:ind w:left="3600" w:hanging="360"/>
      </w:pPr>
      <w:rPr>
        <w:rFonts w:ascii="Courier New" w:hAnsi="Courier New" w:cs="Courier New" w:hint="default"/>
      </w:rPr>
    </w:lvl>
    <w:lvl w:ilvl="5" w:tplc="E5184E7E">
      <w:start w:val="1"/>
      <w:numFmt w:val="bullet"/>
      <w:lvlText w:val=""/>
      <w:lvlJc w:val="left"/>
      <w:pPr>
        <w:ind w:left="4320" w:hanging="360"/>
      </w:pPr>
      <w:rPr>
        <w:rFonts w:ascii="Wingdings" w:hAnsi="Wingdings" w:cs="Wingdings" w:hint="default"/>
      </w:rPr>
    </w:lvl>
    <w:lvl w:ilvl="6" w:tplc="8EE2F4CC">
      <w:start w:val="1"/>
      <w:numFmt w:val="bullet"/>
      <w:lvlText w:val=""/>
      <w:lvlJc w:val="left"/>
      <w:pPr>
        <w:ind w:left="5040" w:hanging="360"/>
      </w:pPr>
      <w:rPr>
        <w:rFonts w:ascii="Symbol" w:hAnsi="Symbol" w:cs="Symbol" w:hint="default"/>
      </w:rPr>
    </w:lvl>
    <w:lvl w:ilvl="7" w:tplc="E74C047E">
      <w:start w:val="1"/>
      <w:numFmt w:val="bullet"/>
      <w:lvlText w:val="o"/>
      <w:lvlJc w:val="left"/>
      <w:pPr>
        <w:ind w:left="5760" w:hanging="360"/>
      </w:pPr>
      <w:rPr>
        <w:rFonts w:ascii="Courier New" w:hAnsi="Courier New" w:cs="Courier New" w:hint="default"/>
      </w:rPr>
    </w:lvl>
    <w:lvl w:ilvl="8" w:tplc="AD0C140A">
      <w:start w:val="1"/>
      <w:numFmt w:val="bullet"/>
      <w:lvlText w:val=""/>
      <w:lvlJc w:val="left"/>
      <w:pPr>
        <w:ind w:left="6480" w:hanging="360"/>
      </w:pPr>
      <w:rPr>
        <w:rFonts w:ascii="Wingdings" w:hAnsi="Wingdings" w:cs="Wingdings" w:hint="default"/>
      </w:rPr>
    </w:lvl>
  </w:abstractNum>
  <w:abstractNum w:abstractNumId="7" w15:restartNumberingAfterBreak="0">
    <w:nsid w:val="15801531"/>
    <w:multiLevelType w:val="hybridMultilevel"/>
    <w:tmpl w:val="3E12A9B0"/>
    <w:lvl w:ilvl="0" w:tplc="6EDED536">
      <w:start w:val="1"/>
      <w:numFmt w:val="bullet"/>
      <w:lvlText w:val=""/>
      <w:lvlJc w:val="left"/>
      <w:pPr>
        <w:ind w:left="720" w:hanging="360"/>
      </w:pPr>
      <w:rPr>
        <w:rFonts w:ascii="Symbol" w:hAnsi="Symbol" w:cs="Symbol" w:hint="default"/>
        <w:sz w:val="18"/>
        <w:szCs w:val="18"/>
      </w:rPr>
    </w:lvl>
    <w:lvl w:ilvl="1" w:tplc="0E54305A">
      <w:start w:val="1"/>
      <w:numFmt w:val="bullet"/>
      <w:lvlText w:val="o"/>
      <w:lvlJc w:val="left"/>
      <w:pPr>
        <w:ind w:left="1440" w:hanging="360"/>
      </w:pPr>
      <w:rPr>
        <w:rFonts w:ascii="Courier New" w:hAnsi="Courier New" w:cs="Courier New" w:hint="default"/>
      </w:rPr>
    </w:lvl>
    <w:lvl w:ilvl="2" w:tplc="4036E7AE">
      <w:start w:val="1"/>
      <w:numFmt w:val="bullet"/>
      <w:lvlText w:val=""/>
      <w:lvlJc w:val="left"/>
      <w:pPr>
        <w:ind w:left="2160" w:hanging="360"/>
      </w:pPr>
      <w:rPr>
        <w:rFonts w:ascii="Wingdings" w:hAnsi="Wingdings" w:cs="Wingdings" w:hint="default"/>
      </w:rPr>
    </w:lvl>
    <w:lvl w:ilvl="3" w:tplc="91A6274C">
      <w:start w:val="1"/>
      <w:numFmt w:val="bullet"/>
      <w:lvlText w:val=""/>
      <w:lvlJc w:val="left"/>
      <w:pPr>
        <w:ind w:left="2880" w:hanging="360"/>
      </w:pPr>
      <w:rPr>
        <w:rFonts w:ascii="Symbol" w:hAnsi="Symbol" w:cs="Symbol" w:hint="default"/>
      </w:rPr>
    </w:lvl>
    <w:lvl w:ilvl="4" w:tplc="F692CE84">
      <w:start w:val="1"/>
      <w:numFmt w:val="bullet"/>
      <w:lvlText w:val="o"/>
      <w:lvlJc w:val="left"/>
      <w:pPr>
        <w:ind w:left="3600" w:hanging="360"/>
      </w:pPr>
      <w:rPr>
        <w:rFonts w:ascii="Courier New" w:hAnsi="Courier New" w:cs="Courier New" w:hint="default"/>
      </w:rPr>
    </w:lvl>
    <w:lvl w:ilvl="5" w:tplc="2E3612F4">
      <w:start w:val="1"/>
      <w:numFmt w:val="bullet"/>
      <w:lvlText w:val=""/>
      <w:lvlJc w:val="left"/>
      <w:pPr>
        <w:ind w:left="4320" w:hanging="360"/>
      </w:pPr>
      <w:rPr>
        <w:rFonts w:ascii="Wingdings" w:hAnsi="Wingdings" w:cs="Wingdings" w:hint="default"/>
      </w:rPr>
    </w:lvl>
    <w:lvl w:ilvl="6" w:tplc="8CE6BEDE">
      <w:start w:val="1"/>
      <w:numFmt w:val="bullet"/>
      <w:lvlText w:val=""/>
      <w:lvlJc w:val="left"/>
      <w:pPr>
        <w:ind w:left="5040" w:hanging="360"/>
      </w:pPr>
      <w:rPr>
        <w:rFonts w:ascii="Symbol" w:hAnsi="Symbol" w:cs="Symbol" w:hint="default"/>
      </w:rPr>
    </w:lvl>
    <w:lvl w:ilvl="7" w:tplc="F3F6B212">
      <w:start w:val="1"/>
      <w:numFmt w:val="bullet"/>
      <w:lvlText w:val="o"/>
      <w:lvlJc w:val="left"/>
      <w:pPr>
        <w:ind w:left="5760" w:hanging="360"/>
      </w:pPr>
      <w:rPr>
        <w:rFonts w:ascii="Courier New" w:hAnsi="Courier New" w:cs="Courier New" w:hint="default"/>
      </w:rPr>
    </w:lvl>
    <w:lvl w:ilvl="8" w:tplc="FD36970A">
      <w:start w:val="1"/>
      <w:numFmt w:val="bullet"/>
      <w:lvlText w:val=""/>
      <w:lvlJc w:val="left"/>
      <w:pPr>
        <w:ind w:left="6480" w:hanging="360"/>
      </w:pPr>
      <w:rPr>
        <w:rFonts w:ascii="Wingdings" w:hAnsi="Wingdings" w:cs="Wingdings" w:hint="default"/>
      </w:rPr>
    </w:lvl>
  </w:abstractNum>
  <w:abstractNum w:abstractNumId="8" w15:restartNumberingAfterBreak="0">
    <w:nsid w:val="175555BF"/>
    <w:multiLevelType w:val="hybridMultilevel"/>
    <w:tmpl w:val="7B000E12"/>
    <w:lvl w:ilvl="0" w:tplc="42B0D9E2">
      <w:start w:val="1"/>
      <w:numFmt w:val="bullet"/>
      <w:lvlText w:val=""/>
      <w:lvlJc w:val="left"/>
      <w:pPr>
        <w:ind w:left="720" w:hanging="360"/>
      </w:pPr>
      <w:rPr>
        <w:rFonts w:ascii="Symbol" w:hAnsi="Symbol" w:cs="Symbol" w:hint="default"/>
        <w:sz w:val="18"/>
        <w:szCs w:val="18"/>
      </w:rPr>
    </w:lvl>
    <w:lvl w:ilvl="1" w:tplc="41FE43DC">
      <w:start w:val="1"/>
      <w:numFmt w:val="bullet"/>
      <w:lvlText w:val="o"/>
      <w:lvlJc w:val="left"/>
      <w:pPr>
        <w:ind w:left="1440" w:hanging="360"/>
      </w:pPr>
      <w:rPr>
        <w:rFonts w:ascii="Courier New" w:hAnsi="Courier New" w:cs="Courier New" w:hint="default"/>
      </w:rPr>
    </w:lvl>
    <w:lvl w:ilvl="2" w:tplc="C8923622">
      <w:start w:val="1"/>
      <w:numFmt w:val="bullet"/>
      <w:lvlText w:val=""/>
      <w:lvlJc w:val="left"/>
      <w:pPr>
        <w:ind w:left="2160" w:hanging="360"/>
      </w:pPr>
      <w:rPr>
        <w:rFonts w:ascii="Wingdings" w:hAnsi="Wingdings" w:cs="Wingdings" w:hint="default"/>
      </w:rPr>
    </w:lvl>
    <w:lvl w:ilvl="3" w:tplc="41441C60">
      <w:start w:val="1"/>
      <w:numFmt w:val="bullet"/>
      <w:lvlText w:val=""/>
      <w:lvlJc w:val="left"/>
      <w:pPr>
        <w:ind w:left="2880" w:hanging="360"/>
      </w:pPr>
      <w:rPr>
        <w:rFonts w:ascii="Symbol" w:hAnsi="Symbol" w:cs="Symbol" w:hint="default"/>
      </w:rPr>
    </w:lvl>
    <w:lvl w:ilvl="4" w:tplc="EDA0B7EE">
      <w:start w:val="1"/>
      <w:numFmt w:val="bullet"/>
      <w:lvlText w:val="o"/>
      <w:lvlJc w:val="left"/>
      <w:pPr>
        <w:ind w:left="3600" w:hanging="360"/>
      </w:pPr>
      <w:rPr>
        <w:rFonts w:ascii="Courier New" w:hAnsi="Courier New" w:cs="Courier New" w:hint="default"/>
      </w:rPr>
    </w:lvl>
    <w:lvl w:ilvl="5" w:tplc="C67C3436">
      <w:start w:val="1"/>
      <w:numFmt w:val="bullet"/>
      <w:lvlText w:val=""/>
      <w:lvlJc w:val="left"/>
      <w:pPr>
        <w:ind w:left="4320" w:hanging="360"/>
      </w:pPr>
      <w:rPr>
        <w:rFonts w:ascii="Wingdings" w:hAnsi="Wingdings" w:cs="Wingdings" w:hint="default"/>
      </w:rPr>
    </w:lvl>
    <w:lvl w:ilvl="6" w:tplc="87D6866C">
      <w:start w:val="1"/>
      <w:numFmt w:val="bullet"/>
      <w:lvlText w:val=""/>
      <w:lvlJc w:val="left"/>
      <w:pPr>
        <w:ind w:left="5040" w:hanging="360"/>
      </w:pPr>
      <w:rPr>
        <w:rFonts w:ascii="Symbol" w:hAnsi="Symbol" w:cs="Symbol" w:hint="default"/>
      </w:rPr>
    </w:lvl>
    <w:lvl w:ilvl="7" w:tplc="512EC724">
      <w:start w:val="1"/>
      <w:numFmt w:val="bullet"/>
      <w:lvlText w:val="o"/>
      <w:lvlJc w:val="left"/>
      <w:pPr>
        <w:ind w:left="5760" w:hanging="360"/>
      </w:pPr>
      <w:rPr>
        <w:rFonts w:ascii="Courier New" w:hAnsi="Courier New" w:cs="Courier New" w:hint="default"/>
      </w:rPr>
    </w:lvl>
    <w:lvl w:ilvl="8" w:tplc="2FC614D0">
      <w:start w:val="1"/>
      <w:numFmt w:val="bullet"/>
      <w:lvlText w:val=""/>
      <w:lvlJc w:val="left"/>
      <w:pPr>
        <w:ind w:left="6480" w:hanging="360"/>
      </w:pPr>
      <w:rPr>
        <w:rFonts w:ascii="Wingdings" w:hAnsi="Wingdings" w:cs="Wingdings" w:hint="default"/>
      </w:rPr>
    </w:lvl>
  </w:abstractNum>
  <w:abstractNum w:abstractNumId="9" w15:restartNumberingAfterBreak="0">
    <w:nsid w:val="1D657560"/>
    <w:multiLevelType w:val="hybridMultilevel"/>
    <w:tmpl w:val="4460975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219E8"/>
    <w:multiLevelType w:val="hybridMultilevel"/>
    <w:tmpl w:val="29B4213C"/>
    <w:lvl w:ilvl="0" w:tplc="80B086C6">
      <w:start w:val="1"/>
      <w:numFmt w:val="bullet"/>
      <w:lvlText w:val=""/>
      <w:lvlJc w:val="left"/>
      <w:pPr>
        <w:ind w:left="720" w:hanging="360"/>
      </w:pPr>
      <w:rPr>
        <w:rFonts w:ascii="Symbol" w:hAnsi="Symbol" w:cs="Symbol" w:hint="default"/>
        <w:sz w:val="18"/>
        <w:szCs w:val="18"/>
      </w:rPr>
    </w:lvl>
    <w:lvl w:ilvl="1" w:tplc="D220BFD6">
      <w:start w:val="1"/>
      <w:numFmt w:val="bullet"/>
      <w:lvlText w:val="o"/>
      <w:lvlJc w:val="left"/>
      <w:pPr>
        <w:ind w:left="1440" w:hanging="360"/>
      </w:pPr>
      <w:rPr>
        <w:rFonts w:ascii="Courier New" w:hAnsi="Courier New" w:cs="Courier New" w:hint="default"/>
      </w:rPr>
    </w:lvl>
    <w:lvl w:ilvl="2" w:tplc="07545AAE">
      <w:start w:val="1"/>
      <w:numFmt w:val="bullet"/>
      <w:lvlText w:val=""/>
      <w:lvlJc w:val="left"/>
      <w:pPr>
        <w:ind w:left="2160" w:hanging="360"/>
      </w:pPr>
      <w:rPr>
        <w:rFonts w:ascii="Wingdings" w:hAnsi="Wingdings" w:cs="Wingdings" w:hint="default"/>
      </w:rPr>
    </w:lvl>
    <w:lvl w:ilvl="3" w:tplc="4EA6C478">
      <w:start w:val="1"/>
      <w:numFmt w:val="bullet"/>
      <w:lvlText w:val=""/>
      <w:lvlJc w:val="left"/>
      <w:pPr>
        <w:ind w:left="2880" w:hanging="360"/>
      </w:pPr>
      <w:rPr>
        <w:rFonts w:ascii="Symbol" w:hAnsi="Symbol" w:cs="Symbol" w:hint="default"/>
      </w:rPr>
    </w:lvl>
    <w:lvl w:ilvl="4" w:tplc="B76068D6">
      <w:start w:val="1"/>
      <w:numFmt w:val="bullet"/>
      <w:lvlText w:val="o"/>
      <w:lvlJc w:val="left"/>
      <w:pPr>
        <w:ind w:left="3600" w:hanging="360"/>
      </w:pPr>
      <w:rPr>
        <w:rFonts w:ascii="Courier New" w:hAnsi="Courier New" w:cs="Courier New" w:hint="default"/>
      </w:rPr>
    </w:lvl>
    <w:lvl w:ilvl="5" w:tplc="4D0C4640">
      <w:start w:val="1"/>
      <w:numFmt w:val="bullet"/>
      <w:lvlText w:val=""/>
      <w:lvlJc w:val="left"/>
      <w:pPr>
        <w:ind w:left="4320" w:hanging="360"/>
      </w:pPr>
      <w:rPr>
        <w:rFonts w:ascii="Wingdings" w:hAnsi="Wingdings" w:cs="Wingdings" w:hint="default"/>
      </w:rPr>
    </w:lvl>
    <w:lvl w:ilvl="6" w:tplc="6A00FA18">
      <w:start w:val="1"/>
      <w:numFmt w:val="bullet"/>
      <w:lvlText w:val=""/>
      <w:lvlJc w:val="left"/>
      <w:pPr>
        <w:ind w:left="5040" w:hanging="360"/>
      </w:pPr>
      <w:rPr>
        <w:rFonts w:ascii="Symbol" w:hAnsi="Symbol" w:cs="Symbol" w:hint="default"/>
      </w:rPr>
    </w:lvl>
    <w:lvl w:ilvl="7" w:tplc="F412ED1C">
      <w:start w:val="1"/>
      <w:numFmt w:val="bullet"/>
      <w:lvlText w:val="o"/>
      <w:lvlJc w:val="left"/>
      <w:pPr>
        <w:ind w:left="5760" w:hanging="360"/>
      </w:pPr>
      <w:rPr>
        <w:rFonts w:ascii="Courier New" w:hAnsi="Courier New" w:cs="Courier New" w:hint="default"/>
      </w:rPr>
    </w:lvl>
    <w:lvl w:ilvl="8" w:tplc="1022362E">
      <w:start w:val="1"/>
      <w:numFmt w:val="bullet"/>
      <w:lvlText w:val=""/>
      <w:lvlJc w:val="left"/>
      <w:pPr>
        <w:ind w:left="6480" w:hanging="360"/>
      </w:pPr>
      <w:rPr>
        <w:rFonts w:ascii="Wingdings" w:hAnsi="Wingdings" w:cs="Wingdings" w:hint="default"/>
      </w:rPr>
    </w:lvl>
  </w:abstractNum>
  <w:abstractNum w:abstractNumId="11" w15:restartNumberingAfterBreak="0">
    <w:nsid w:val="25916EB9"/>
    <w:multiLevelType w:val="hybridMultilevel"/>
    <w:tmpl w:val="EA543F1C"/>
    <w:lvl w:ilvl="0" w:tplc="7B32AA7E">
      <w:start w:val="1"/>
      <w:numFmt w:val="bullet"/>
      <w:lvlText w:val=""/>
      <w:lvlJc w:val="left"/>
      <w:pPr>
        <w:ind w:left="720" w:hanging="360"/>
      </w:pPr>
      <w:rPr>
        <w:rFonts w:ascii="Symbol" w:hAnsi="Symbol" w:cs="Symbol" w:hint="default"/>
        <w:sz w:val="18"/>
        <w:szCs w:val="18"/>
      </w:rPr>
    </w:lvl>
    <w:lvl w:ilvl="1" w:tplc="3A2C13AA">
      <w:start w:val="1"/>
      <w:numFmt w:val="bullet"/>
      <w:lvlText w:val="o"/>
      <w:lvlJc w:val="left"/>
      <w:pPr>
        <w:ind w:left="1440" w:hanging="360"/>
      </w:pPr>
      <w:rPr>
        <w:rFonts w:ascii="Courier New" w:hAnsi="Courier New" w:cs="Courier New" w:hint="default"/>
      </w:rPr>
    </w:lvl>
    <w:lvl w:ilvl="2" w:tplc="9D52EE42">
      <w:start w:val="1"/>
      <w:numFmt w:val="bullet"/>
      <w:lvlText w:val=""/>
      <w:lvlJc w:val="left"/>
      <w:pPr>
        <w:ind w:left="2160" w:hanging="360"/>
      </w:pPr>
      <w:rPr>
        <w:rFonts w:ascii="Wingdings" w:hAnsi="Wingdings" w:cs="Wingdings" w:hint="default"/>
      </w:rPr>
    </w:lvl>
    <w:lvl w:ilvl="3" w:tplc="D7C0A3B8">
      <w:start w:val="1"/>
      <w:numFmt w:val="bullet"/>
      <w:lvlText w:val=""/>
      <w:lvlJc w:val="left"/>
      <w:pPr>
        <w:ind w:left="2880" w:hanging="360"/>
      </w:pPr>
      <w:rPr>
        <w:rFonts w:ascii="Symbol" w:hAnsi="Symbol" w:cs="Symbol" w:hint="default"/>
      </w:rPr>
    </w:lvl>
    <w:lvl w:ilvl="4" w:tplc="4600E680">
      <w:start w:val="1"/>
      <w:numFmt w:val="bullet"/>
      <w:lvlText w:val="o"/>
      <w:lvlJc w:val="left"/>
      <w:pPr>
        <w:ind w:left="3600" w:hanging="360"/>
      </w:pPr>
      <w:rPr>
        <w:rFonts w:ascii="Courier New" w:hAnsi="Courier New" w:cs="Courier New" w:hint="default"/>
      </w:rPr>
    </w:lvl>
    <w:lvl w:ilvl="5" w:tplc="81FE4BE0">
      <w:start w:val="1"/>
      <w:numFmt w:val="bullet"/>
      <w:lvlText w:val=""/>
      <w:lvlJc w:val="left"/>
      <w:pPr>
        <w:ind w:left="4320" w:hanging="360"/>
      </w:pPr>
      <w:rPr>
        <w:rFonts w:ascii="Wingdings" w:hAnsi="Wingdings" w:cs="Wingdings" w:hint="default"/>
      </w:rPr>
    </w:lvl>
    <w:lvl w:ilvl="6" w:tplc="68FAB526">
      <w:start w:val="1"/>
      <w:numFmt w:val="bullet"/>
      <w:lvlText w:val=""/>
      <w:lvlJc w:val="left"/>
      <w:pPr>
        <w:ind w:left="5040" w:hanging="360"/>
      </w:pPr>
      <w:rPr>
        <w:rFonts w:ascii="Symbol" w:hAnsi="Symbol" w:cs="Symbol" w:hint="default"/>
      </w:rPr>
    </w:lvl>
    <w:lvl w:ilvl="7" w:tplc="17B01494">
      <w:start w:val="1"/>
      <w:numFmt w:val="bullet"/>
      <w:lvlText w:val="o"/>
      <w:lvlJc w:val="left"/>
      <w:pPr>
        <w:ind w:left="5760" w:hanging="360"/>
      </w:pPr>
      <w:rPr>
        <w:rFonts w:ascii="Courier New" w:hAnsi="Courier New" w:cs="Courier New" w:hint="default"/>
      </w:rPr>
    </w:lvl>
    <w:lvl w:ilvl="8" w:tplc="D3F4E60E">
      <w:start w:val="1"/>
      <w:numFmt w:val="bullet"/>
      <w:lvlText w:val=""/>
      <w:lvlJc w:val="left"/>
      <w:pPr>
        <w:ind w:left="6480" w:hanging="360"/>
      </w:pPr>
      <w:rPr>
        <w:rFonts w:ascii="Wingdings" w:hAnsi="Wingdings" w:cs="Wingdings" w:hint="default"/>
      </w:rPr>
    </w:lvl>
  </w:abstractNum>
  <w:abstractNum w:abstractNumId="12" w15:restartNumberingAfterBreak="0">
    <w:nsid w:val="25945E3A"/>
    <w:multiLevelType w:val="hybridMultilevel"/>
    <w:tmpl w:val="2A7A05E4"/>
    <w:lvl w:ilvl="0" w:tplc="4CF268D8">
      <w:start w:val="1"/>
      <w:numFmt w:val="bullet"/>
      <w:lvlText w:val=""/>
      <w:lvlJc w:val="left"/>
      <w:pPr>
        <w:ind w:left="720" w:hanging="360"/>
      </w:pPr>
      <w:rPr>
        <w:rFonts w:ascii="Symbol" w:hAnsi="Symbol" w:cs="Symbol" w:hint="default"/>
        <w:sz w:val="18"/>
        <w:szCs w:val="18"/>
      </w:rPr>
    </w:lvl>
    <w:lvl w:ilvl="1" w:tplc="A9E092FE">
      <w:start w:val="1"/>
      <w:numFmt w:val="bullet"/>
      <w:lvlText w:val="o"/>
      <w:lvlJc w:val="left"/>
      <w:pPr>
        <w:ind w:left="1440" w:hanging="360"/>
      </w:pPr>
      <w:rPr>
        <w:rFonts w:ascii="Courier New" w:hAnsi="Courier New" w:cs="Courier New" w:hint="default"/>
      </w:rPr>
    </w:lvl>
    <w:lvl w:ilvl="2" w:tplc="86B09AC2">
      <w:start w:val="1"/>
      <w:numFmt w:val="bullet"/>
      <w:lvlText w:val=""/>
      <w:lvlJc w:val="left"/>
      <w:pPr>
        <w:ind w:left="2160" w:hanging="360"/>
      </w:pPr>
      <w:rPr>
        <w:rFonts w:ascii="Wingdings" w:hAnsi="Wingdings" w:cs="Wingdings" w:hint="default"/>
      </w:rPr>
    </w:lvl>
    <w:lvl w:ilvl="3" w:tplc="A752A70E">
      <w:start w:val="1"/>
      <w:numFmt w:val="bullet"/>
      <w:lvlText w:val=""/>
      <w:lvlJc w:val="left"/>
      <w:pPr>
        <w:ind w:left="2880" w:hanging="360"/>
      </w:pPr>
      <w:rPr>
        <w:rFonts w:ascii="Symbol" w:hAnsi="Symbol" w:cs="Symbol" w:hint="default"/>
      </w:rPr>
    </w:lvl>
    <w:lvl w:ilvl="4" w:tplc="5F22128A">
      <w:start w:val="1"/>
      <w:numFmt w:val="bullet"/>
      <w:lvlText w:val="o"/>
      <w:lvlJc w:val="left"/>
      <w:pPr>
        <w:ind w:left="3600" w:hanging="360"/>
      </w:pPr>
      <w:rPr>
        <w:rFonts w:ascii="Courier New" w:hAnsi="Courier New" w:cs="Courier New" w:hint="default"/>
      </w:rPr>
    </w:lvl>
    <w:lvl w:ilvl="5" w:tplc="B6347D1C">
      <w:start w:val="1"/>
      <w:numFmt w:val="bullet"/>
      <w:lvlText w:val=""/>
      <w:lvlJc w:val="left"/>
      <w:pPr>
        <w:ind w:left="4320" w:hanging="360"/>
      </w:pPr>
      <w:rPr>
        <w:rFonts w:ascii="Wingdings" w:hAnsi="Wingdings" w:cs="Wingdings" w:hint="default"/>
      </w:rPr>
    </w:lvl>
    <w:lvl w:ilvl="6" w:tplc="0AF2425E">
      <w:start w:val="1"/>
      <w:numFmt w:val="bullet"/>
      <w:lvlText w:val=""/>
      <w:lvlJc w:val="left"/>
      <w:pPr>
        <w:ind w:left="5040" w:hanging="360"/>
      </w:pPr>
      <w:rPr>
        <w:rFonts w:ascii="Symbol" w:hAnsi="Symbol" w:cs="Symbol" w:hint="default"/>
      </w:rPr>
    </w:lvl>
    <w:lvl w:ilvl="7" w:tplc="5F62BFE2">
      <w:start w:val="1"/>
      <w:numFmt w:val="bullet"/>
      <w:lvlText w:val="o"/>
      <w:lvlJc w:val="left"/>
      <w:pPr>
        <w:ind w:left="5760" w:hanging="360"/>
      </w:pPr>
      <w:rPr>
        <w:rFonts w:ascii="Courier New" w:hAnsi="Courier New" w:cs="Courier New" w:hint="default"/>
      </w:rPr>
    </w:lvl>
    <w:lvl w:ilvl="8" w:tplc="B0B6EDAA">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2E5A0C"/>
    <w:multiLevelType w:val="hybridMultilevel"/>
    <w:tmpl w:val="8C8A06E8"/>
    <w:lvl w:ilvl="0" w:tplc="671E743A">
      <w:start w:val="1"/>
      <w:numFmt w:val="bullet"/>
      <w:lvlText w:val=""/>
      <w:lvlJc w:val="left"/>
      <w:pPr>
        <w:ind w:left="720" w:hanging="360"/>
      </w:pPr>
      <w:rPr>
        <w:rFonts w:ascii="Symbol" w:hAnsi="Symbol" w:cs="Symbol" w:hint="default"/>
        <w:sz w:val="18"/>
        <w:szCs w:val="18"/>
      </w:rPr>
    </w:lvl>
    <w:lvl w:ilvl="1" w:tplc="4C6EA94C">
      <w:start w:val="1"/>
      <w:numFmt w:val="bullet"/>
      <w:lvlText w:val="o"/>
      <w:lvlJc w:val="left"/>
      <w:pPr>
        <w:ind w:left="1440" w:hanging="360"/>
      </w:pPr>
      <w:rPr>
        <w:rFonts w:ascii="Courier New" w:hAnsi="Courier New" w:cs="Courier New" w:hint="default"/>
      </w:rPr>
    </w:lvl>
    <w:lvl w:ilvl="2" w:tplc="4754C244">
      <w:start w:val="1"/>
      <w:numFmt w:val="bullet"/>
      <w:lvlText w:val=""/>
      <w:lvlJc w:val="left"/>
      <w:pPr>
        <w:ind w:left="2160" w:hanging="360"/>
      </w:pPr>
      <w:rPr>
        <w:rFonts w:ascii="Wingdings" w:hAnsi="Wingdings" w:cs="Wingdings" w:hint="default"/>
      </w:rPr>
    </w:lvl>
    <w:lvl w:ilvl="3" w:tplc="26001EC8">
      <w:start w:val="1"/>
      <w:numFmt w:val="bullet"/>
      <w:lvlText w:val=""/>
      <w:lvlJc w:val="left"/>
      <w:pPr>
        <w:ind w:left="2880" w:hanging="360"/>
      </w:pPr>
      <w:rPr>
        <w:rFonts w:ascii="Symbol" w:hAnsi="Symbol" w:cs="Symbol" w:hint="default"/>
      </w:rPr>
    </w:lvl>
    <w:lvl w:ilvl="4" w:tplc="61404CF2">
      <w:start w:val="1"/>
      <w:numFmt w:val="bullet"/>
      <w:lvlText w:val="o"/>
      <w:lvlJc w:val="left"/>
      <w:pPr>
        <w:ind w:left="3600" w:hanging="360"/>
      </w:pPr>
      <w:rPr>
        <w:rFonts w:ascii="Courier New" w:hAnsi="Courier New" w:cs="Courier New" w:hint="default"/>
      </w:rPr>
    </w:lvl>
    <w:lvl w:ilvl="5" w:tplc="510E0148">
      <w:start w:val="1"/>
      <w:numFmt w:val="bullet"/>
      <w:lvlText w:val=""/>
      <w:lvlJc w:val="left"/>
      <w:pPr>
        <w:ind w:left="4320" w:hanging="360"/>
      </w:pPr>
      <w:rPr>
        <w:rFonts w:ascii="Wingdings" w:hAnsi="Wingdings" w:cs="Wingdings" w:hint="default"/>
      </w:rPr>
    </w:lvl>
    <w:lvl w:ilvl="6" w:tplc="771AA94E">
      <w:start w:val="1"/>
      <w:numFmt w:val="bullet"/>
      <w:lvlText w:val=""/>
      <w:lvlJc w:val="left"/>
      <w:pPr>
        <w:ind w:left="5040" w:hanging="360"/>
      </w:pPr>
      <w:rPr>
        <w:rFonts w:ascii="Symbol" w:hAnsi="Symbol" w:cs="Symbol" w:hint="default"/>
      </w:rPr>
    </w:lvl>
    <w:lvl w:ilvl="7" w:tplc="C116EF14">
      <w:start w:val="1"/>
      <w:numFmt w:val="bullet"/>
      <w:lvlText w:val="o"/>
      <w:lvlJc w:val="left"/>
      <w:pPr>
        <w:ind w:left="5760" w:hanging="360"/>
      </w:pPr>
      <w:rPr>
        <w:rFonts w:ascii="Courier New" w:hAnsi="Courier New" w:cs="Courier New" w:hint="default"/>
      </w:rPr>
    </w:lvl>
    <w:lvl w:ilvl="8" w:tplc="58ECC06E">
      <w:start w:val="1"/>
      <w:numFmt w:val="bullet"/>
      <w:lvlText w:val=""/>
      <w:lvlJc w:val="left"/>
      <w:pPr>
        <w:ind w:left="6480" w:hanging="360"/>
      </w:pPr>
      <w:rPr>
        <w:rFonts w:ascii="Wingdings" w:hAnsi="Wingdings" w:cs="Wingdings" w:hint="default"/>
      </w:rPr>
    </w:lvl>
  </w:abstractNum>
  <w:abstractNum w:abstractNumId="15" w15:restartNumberingAfterBreak="0">
    <w:nsid w:val="2DAF3EEE"/>
    <w:multiLevelType w:val="hybridMultilevel"/>
    <w:tmpl w:val="D4CC1DD4"/>
    <w:lvl w:ilvl="0" w:tplc="CD84D612">
      <w:start w:val="1"/>
      <w:numFmt w:val="bullet"/>
      <w:lvlText w:val=""/>
      <w:lvlJc w:val="left"/>
      <w:pPr>
        <w:ind w:left="720" w:hanging="360"/>
      </w:pPr>
      <w:rPr>
        <w:rFonts w:ascii="Symbol" w:hAnsi="Symbol" w:cs="Symbol" w:hint="default"/>
        <w:sz w:val="18"/>
        <w:szCs w:val="18"/>
      </w:rPr>
    </w:lvl>
    <w:lvl w:ilvl="1" w:tplc="FCE46904">
      <w:start w:val="1"/>
      <w:numFmt w:val="bullet"/>
      <w:lvlText w:val="o"/>
      <w:lvlJc w:val="left"/>
      <w:pPr>
        <w:ind w:left="1440" w:hanging="360"/>
      </w:pPr>
      <w:rPr>
        <w:rFonts w:ascii="Courier New" w:hAnsi="Courier New" w:cs="Courier New" w:hint="default"/>
      </w:rPr>
    </w:lvl>
    <w:lvl w:ilvl="2" w:tplc="3E1AEC56">
      <w:start w:val="1"/>
      <w:numFmt w:val="bullet"/>
      <w:lvlText w:val=""/>
      <w:lvlJc w:val="left"/>
      <w:pPr>
        <w:ind w:left="2160" w:hanging="360"/>
      </w:pPr>
      <w:rPr>
        <w:rFonts w:ascii="Wingdings" w:hAnsi="Wingdings" w:cs="Wingdings" w:hint="default"/>
      </w:rPr>
    </w:lvl>
    <w:lvl w:ilvl="3" w:tplc="67E88ACA">
      <w:start w:val="1"/>
      <w:numFmt w:val="bullet"/>
      <w:lvlText w:val=""/>
      <w:lvlJc w:val="left"/>
      <w:pPr>
        <w:ind w:left="2880" w:hanging="360"/>
      </w:pPr>
      <w:rPr>
        <w:rFonts w:ascii="Symbol" w:hAnsi="Symbol" w:cs="Symbol" w:hint="default"/>
      </w:rPr>
    </w:lvl>
    <w:lvl w:ilvl="4" w:tplc="05029E1E">
      <w:start w:val="1"/>
      <w:numFmt w:val="bullet"/>
      <w:lvlText w:val="o"/>
      <w:lvlJc w:val="left"/>
      <w:pPr>
        <w:ind w:left="3600" w:hanging="360"/>
      </w:pPr>
      <w:rPr>
        <w:rFonts w:ascii="Courier New" w:hAnsi="Courier New" w:cs="Courier New" w:hint="default"/>
      </w:rPr>
    </w:lvl>
    <w:lvl w:ilvl="5" w:tplc="736EA9B4">
      <w:start w:val="1"/>
      <w:numFmt w:val="bullet"/>
      <w:lvlText w:val=""/>
      <w:lvlJc w:val="left"/>
      <w:pPr>
        <w:ind w:left="4320" w:hanging="360"/>
      </w:pPr>
      <w:rPr>
        <w:rFonts w:ascii="Wingdings" w:hAnsi="Wingdings" w:cs="Wingdings" w:hint="default"/>
      </w:rPr>
    </w:lvl>
    <w:lvl w:ilvl="6" w:tplc="EFF89D4C">
      <w:start w:val="1"/>
      <w:numFmt w:val="bullet"/>
      <w:lvlText w:val=""/>
      <w:lvlJc w:val="left"/>
      <w:pPr>
        <w:ind w:left="5040" w:hanging="360"/>
      </w:pPr>
      <w:rPr>
        <w:rFonts w:ascii="Symbol" w:hAnsi="Symbol" w:cs="Symbol" w:hint="default"/>
      </w:rPr>
    </w:lvl>
    <w:lvl w:ilvl="7" w:tplc="1960ED62">
      <w:start w:val="1"/>
      <w:numFmt w:val="bullet"/>
      <w:lvlText w:val="o"/>
      <w:lvlJc w:val="left"/>
      <w:pPr>
        <w:ind w:left="5760" w:hanging="360"/>
      </w:pPr>
      <w:rPr>
        <w:rFonts w:ascii="Courier New" w:hAnsi="Courier New" w:cs="Courier New" w:hint="default"/>
      </w:rPr>
    </w:lvl>
    <w:lvl w:ilvl="8" w:tplc="751E7ABC">
      <w:start w:val="1"/>
      <w:numFmt w:val="bullet"/>
      <w:lvlText w:val=""/>
      <w:lvlJc w:val="left"/>
      <w:pPr>
        <w:ind w:left="6480" w:hanging="360"/>
      </w:pPr>
      <w:rPr>
        <w:rFonts w:ascii="Wingdings" w:hAnsi="Wingdings" w:cs="Wingdings" w:hint="default"/>
      </w:rPr>
    </w:lvl>
  </w:abstractNum>
  <w:abstractNum w:abstractNumId="16" w15:restartNumberingAfterBreak="0">
    <w:nsid w:val="2E6B0552"/>
    <w:multiLevelType w:val="hybridMultilevel"/>
    <w:tmpl w:val="85DA8600"/>
    <w:lvl w:ilvl="0" w:tplc="15A00F5C">
      <w:start w:val="1"/>
      <w:numFmt w:val="bullet"/>
      <w:lvlText w:val=""/>
      <w:lvlJc w:val="left"/>
      <w:pPr>
        <w:ind w:left="720" w:hanging="360"/>
      </w:pPr>
      <w:rPr>
        <w:rFonts w:ascii="Symbol" w:hAnsi="Symbol" w:cs="Symbol" w:hint="default"/>
        <w:sz w:val="24"/>
        <w:szCs w:val="24"/>
      </w:rPr>
    </w:lvl>
    <w:lvl w:ilvl="1" w:tplc="B6161CEC">
      <w:start w:val="1"/>
      <w:numFmt w:val="bullet"/>
      <w:lvlText w:val="o"/>
      <w:lvlJc w:val="left"/>
      <w:pPr>
        <w:ind w:left="1440" w:hanging="360"/>
      </w:pPr>
      <w:rPr>
        <w:rFonts w:ascii="Courier New" w:hAnsi="Courier New" w:cs="Courier New" w:hint="default"/>
      </w:rPr>
    </w:lvl>
    <w:lvl w:ilvl="2" w:tplc="04AC82B4">
      <w:start w:val="1"/>
      <w:numFmt w:val="bullet"/>
      <w:lvlText w:val=""/>
      <w:lvlJc w:val="left"/>
      <w:pPr>
        <w:ind w:left="2160" w:hanging="360"/>
      </w:pPr>
      <w:rPr>
        <w:rFonts w:ascii="Wingdings" w:hAnsi="Wingdings" w:cs="Wingdings" w:hint="default"/>
      </w:rPr>
    </w:lvl>
    <w:lvl w:ilvl="3" w:tplc="A0008A26">
      <w:start w:val="1"/>
      <w:numFmt w:val="bullet"/>
      <w:lvlText w:val=""/>
      <w:lvlJc w:val="left"/>
      <w:pPr>
        <w:ind w:left="2880" w:hanging="360"/>
      </w:pPr>
      <w:rPr>
        <w:rFonts w:ascii="Symbol" w:hAnsi="Symbol" w:cs="Symbol" w:hint="default"/>
      </w:rPr>
    </w:lvl>
    <w:lvl w:ilvl="4" w:tplc="6AC21F38">
      <w:start w:val="1"/>
      <w:numFmt w:val="bullet"/>
      <w:lvlText w:val="o"/>
      <w:lvlJc w:val="left"/>
      <w:pPr>
        <w:ind w:left="3600" w:hanging="360"/>
      </w:pPr>
      <w:rPr>
        <w:rFonts w:ascii="Courier New" w:hAnsi="Courier New" w:cs="Courier New" w:hint="default"/>
      </w:rPr>
    </w:lvl>
    <w:lvl w:ilvl="5" w:tplc="FDA66F08">
      <w:start w:val="1"/>
      <w:numFmt w:val="bullet"/>
      <w:lvlText w:val=""/>
      <w:lvlJc w:val="left"/>
      <w:pPr>
        <w:ind w:left="4320" w:hanging="360"/>
      </w:pPr>
      <w:rPr>
        <w:rFonts w:ascii="Wingdings" w:hAnsi="Wingdings" w:cs="Wingdings" w:hint="default"/>
      </w:rPr>
    </w:lvl>
    <w:lvl w:ilvl="6" w:tplc="16144B9A">
      <w:start w:val="1"/>
      <w:numFmt w:val="bullet"/>
      <w:lvlText w:val=""/>
      <w:lvlJc w:val="left"/>
      <w:pPr>
        <w:ind w:left="5040" w:hanging="360"/>
      </w:pPr>
      <w:rPr>
        <w:rFonts w:ascii="Symbol" w:hAnsi="Symbol" w:cs="Symbol" w:hint="default"/>
      </w:rPr>
    </w:lvl>
    <w:lvl w:ilvl="7" w:tplc="A16ADAD0">
      <w:start w:val="1"/>
      <w:numFmt w:val="bullet"/>
      <w:lvlText w:val="o"/>
      <w:lvlJc w:val="left"/>
      <w:pPr>
        <w:ind w:left="5760" w:hanging="360"/>
      </w:pPr>
      <w:rPr>
        <w:rFonts w:ascii="Courier New" w:hAnsi="Courier New" w:cs="Courier New" w:hint="default"/>
      </w:rPr>
    </w:lvl>
    <w:lvl w:ilvl="8" w:tplc="144AB5A4">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3DB2461"/>
    <w:multiLevelType w:val="hybridMultilevel"/>
    <w:tmpl w:val="7E643308"/>
    <w:lvl w:ilvl="0" w:tplc="0314855C">
      <w:start w:val="1"/>
      <w:numFmt w:val="bullet"/>
      <w:lvlText w:val=""/>
      <w:lvlJc w:val="left"/>
      <w:pPr>
        <w:ind w:left="502" w:hanging="360"/>
      </w:pPr>
      <w:rPr>
        <w:rFonts w:ascii="Symbol" w:hAnsi="Symbol"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9" w15:restartNumberingAfterBreak="0">
    <w:nsid w:val="34EC0246"/>
    <w:multiLevelType w:val="hybridMultilevel"/>
    <w:tmpl w:val="E788F5EE"/>
    <w:lvl w:ilvl="0" w:tplc="49AA69F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1B7B8C"/>
    <w:multiLevelType w:val="hybridMultilevel"/>
    <w:tmpl w:val="1F7E6C7A"/>
    <w:lvl w:ilvl="0" w:tplc="7981011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6201589"/>
    <w:multiLevelType w:val="hybridMultilevel"/>
    <w:tmpl w:val="0264F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82D5B99"/>
    <w:multiLevelType w:val="hybridMultilevel"/>
    <w:tmpl w:val="995E44DE"/>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A3739"/>
    <w:multiLevelType w:val="hybridMultilevel"/>
    <w:tmpl w:val="AB20841E"/>
    <w:lvl w:ilvl="0" w:tplc="F580DAEE">
      <w:start w:val="1"/>
      <w:numFmt w:val="bullet"/>
      <w:lvlText w:val=""/>
      <w:lvlJc w:val="left"/>
      <w:pPr>
        <w:ind w:left="720" w:hanging="360"/>
      </w:pPr>
      <w:rPr>
        <w:rFonts w:ascii="Symbol" w:hAnsi="Symbol" w:cs="Symbol" w:hint="default"/>
        <w:sz w:val="18"/>
        <w:szCs w:val="18"/>
      </w:rPr>
    </w:lvl>
    <w:lvl w:ilvl="1" w:tplc="7E249686">
      <w:start w:val="1"/>
      <w:numFmt w:val="bullet"/>
      <w:lvlText w:val="o"/>
      <w:lvlJc w:val="left"/>
      <w:pPr>
        <w:ind w:left="1440" w:hanging="360"/>
      </w:pPr>
      <w:rPr>
        <w:rFonts w:ascii="Courier New" w:hAnsi="Courier New" w:cs="Courier New" w:hint="default"/>
      </w:rPr>
    </w:lvl>
    <w:lvl w:ilvl="2" w:tplc="389AC880">
      <w:start w:val="1"/>
      <w:numFmt w:val="bullet"/>
      <w:lvlText w:val=""/>
      <w:lvlJc w:val="left"/>
      <w:pPr>
        <w:ind w:left="2160" w:hanging="360"/>
      </w:pPr>
      <w:rPr>
        <w:rFonts w:ascii="Wingdings" w:hAnsi="Wingdings" w:cs="Wingdings" w:hint="default"/>
      </w:rPr>
    </w:lvl>
    <w:lvl w:ilvl="3" w:tplc="8F2853E6">
      <w:start w:val="1"/>
      <w:numFmt w:val="bullet"/>
      <w:lvlText w:val=""/>
      <w:lvlJc w:val="left"/>
      <w:pPr>
        <w:ind w:left="2880" w:hanging="360"/>
      </w:pPr>
      <w:rPr>
        <w:rFonts w:ascii="Symbol" w:hAnsi="Symbol" w:cs="Symbol" w:hint="default"/>
      </w:rPr>
    </w:lvl>
    <w:lvl w:ilvl="4" w:tplc="F222A878">
      <w:start w:val="1"/>
      <w:numFmt w:val="bullet"/>
      <w:lvlText w:val="o"/>
      <w:lvlJc w:val="left"/>
      <w:pPr>
        <w:ind w:left="3600" w:hanging="360"/>
      </w:pPr>
      <w:rPr>
        <w:rFonts w:ascii="Courier New" w:hAnsi="Courier New" w:cs="Courier New" w:hint="default"/>
      </w:rPr>
    </w:lvl>
    <w:lvl w:ilvl="5" w:tplc="AFA613F4">
      <w:start w:val="1"/>
      <w:numFmt w:val="bullet"/>
      <w:lvlText w:val=""/>
      <w:lvlJc w:val="left"/>
      <w:pPr>
        <w:ind w:left="4320" w:hanging="360"/>
      </w:pPr>
      <w:rPr>
        <w:rFonts w:ascii="Wingdings" w:hAnsi="Wingdings" w:cs="Wingdings" w:hint="default"/>
      </w:rPr>
    </w:lvl>
    <w:lvl w:ilvl="6" w:tplc="CB8EBE90">
      <w:start w:val="1"/>
      <w:numFmt w:val="bullet"/>
      <w:lvlText w:val=""/>
      <w:lvlJc w:val="left"/>
      <w:pPr>
        <w:ind w:left="5040" w:hanging="360"/>
      </w:pPr>
      <w:rPr>
        <w:rFonts w:ascii="Symbol" w:hAnsi="Symbol" w:cs="Symbol" w:hint="default"/>
      </w:rPr>
    </w:lvl>
    <w:lvl w:ilvl="7" w:tplc="339C6F1C">
      <w:start w:val="1"/>
      <w:numFmt w:val="bullet"/>
      <w:lvlText w:val="o"/>
      <w:lvlJc w:val="left"/>
      <w:pPr>
        <w:ind w:left="5760" w:hanging="360"/>
      </w:pPr>
      <w:rPr>
        <w:rFonts w:ascii="Courier New" w:hAnsi="Courier New" w:cs="Courier New" w:hint="default"/>
      </w:rPr>
    </w:lvl>
    <w:lvl w:ilvl="8" w:tplc="E70A208C">
      <w:start w:val="1"/>
      <w:numFmt w:val="bullet"/>
      <w:lvlText w:val=""/>
      <w:lvlJc w:val="left"/>
      <w:pPr>
        <w:ind w:left="6480" w:hanging="360"/>
      </w:pPr>
      <w:rPr>
        <w:rFonts w:ascii="Wingdings" w:hAnsi="Wingdings" w:cs="Wingdings" w:hint="default"/>
      </w:rPr>
    </w:lvl>
  </w:abstractNum>
  <w:abstractNum w:abstractNumId="24" w15:restartNumberingAfterBreak="0">
    <w:nsid w:val="3EED4987"/>
    <w:multiLevelType w:val="hybridMultilevel"/>
    <w:tmpl w:val="039CBB56"/>
    <w:lvl w:ilvl="0" w:tplc="472E3BD8">
      <w:start w:val="1"/>
      <w:numFmt w:val="bullet"/>
      <w:lvlText w:val=""/>
      <w:lvlJc w:val="left"/>
      <w:pPr>
        <w:ind w:left="720" w:hanging="360"/>
      </w:pPr>
      <w:rPr>
        <w:rFonts w:ascii="Symbol" w:hAnsi="Symbol" w:cs="Symbol" w:hint="default"/>
        <w:sz w:val="18"/>
        <w:szCs w:val="18"/>
      </w:rPr>
    </w:lvl>
    <w:lvl w:ilvl="1" w:tplc="27043664">
      <w:start w:val="1"/>
      <w:numFmt w:val="bullet"/>
      <w:lvlText w:val="o"/>
      <w:lvlJc w:val="left"/>
      <w:pPr>
        <w:ind w:left="1440" w:hanging="360"/>
      </w:pPr>
      <w:rPr>
        <w:rFonts w:ascii="Courier New" w:hAnsi="Courier New" w:cs="Courier New" w:hint="default"/>
      </w:rPr>
    </w:lvl>
    <w:lvl w:ilvl="2" w:tplc="2AA68360">
      <w:start w:val="1"/>
      <w:numFmt w:val="bullet"/>
      <w:lvlText w:val=""/>
      <w:lvlJc w:val="left"/>
      <w:pPr>
        <w:ind w:left="2160" w:hanging="360"/>
      </w:pPr>
      <w:rPr>
        <w:rFonts w:ascii="Wingdings" w:hAnsi="Wingdings" w:cs="Wingdings" w:hint="default"/>
      </w:rPr>
    </w:lvl>
    <w:lvl w:ilvl="3" w:tplc="97B6C4EA">
      <w:start w:val="1"/>
      <w:numFmt w:val="bullet"/>
      <w:lvlText w:val=""/>
      <w:lvlJc w:val="left"/>
      <w:pPr>
        <w:ind w:left="2880" w:hanging="360"/>
      </w:pPr>
      <w:rPr>
        <w:rFonts w:ascii="Symbol" w:hAnsi="Symbol" w:cs="Symbol" w:hint="default"/>
      </w:rPr>
    </w:lvl>
    <w:lvl w:ilvl="4" w:tplc="F81A7E68">
      <w:start w:val="1"/>
      <w:numFmt w:val="bullet"/>
      <w:lvlText w:val="o"/>
      <w:lvlJc w:val="left"/>
      <w:pPr>
        <w:ind w:left="3600" w:hanging="360"/>
      </w:pPr>
      <w:rPr>
        <w:rFonts w:ascii="Courier New" w:hAnsi="Courier New" w:cs="Courier New" w:hint="default"/>
      </w:rPr>
    </w:lvl>
    <w:lvl w:ilvl="5" w:tplc="C9DCA57C">
      <w:start w:val="1"/>
      <w:numFmt w:val="bullet"/>
      <w:lvlText w:val=""/>
      <w:lvlJc w:val="left"/>
      <w:pPr>
        <w:ind w:left="4320" w:hanging="360"/>
      </w:pPr>
      <w:rPr>
        <w:rFonts w:ascii="Wingdings" w:hAnsi="Wingdings" w:cs="Wingdings" w:hint="default"/>
      </w:rPr>
    </w:lvl>
    <w:lvl w:ilvl="6" w:tplc="F818735A">
      <w:start w:val="1"/>
      <w:numFmt w:val="bullet"/>
      <w:lvlText w:val=""/>
      <w:lvlJc w:val="left"/>
      <w:pPr>
        <w:ind w:left="5040" w:hanging="360"/>
      </w:pPr>
      <w:rPr>
        <w:rFonts w:ascii="Symbol" w:hAnsi="Symbol" w:cs="Symbol" w:hint="default"/>
      </w:rPr>
    </w:lvl>
    <w:lvl w:ilvl="7" w:tplc="D1345316">
      <w:start w:val="1"/>
      <w:numFmt w:val="bullet"/>
      <w:lvlText w:val="o"/>
      <w:lvlJc w:val="left"/>
      <w:pPr>
        <w:ind w:left="5760" w:hanging="360"/>
      </w:pPr>
      <w:rPr>
        <w:rFonts w:ascii="Courier New" w:hAnsi="Courier New" w:cs="Courier New" w:hint="default"/>
      </w:rPr>
    </w:lvl>
    <w:lvl w:ilvl="8" w:tplc="EE5E25FC">
      <w:start w:val="1"/>
      <w:numFmt w:val="bullet"/>
      <w:lvlText w:val=""/>
      <w:lvlJc w:val="left"/>
      <w:pPr>
        <w:ind w:left="6480" w:hanging="360"/>
      </w:pPr>
      <w:rPr>
        <w:rFonts w:ascii="Wingdings" w:hAnsi="Wingdings" w:cs="Wingdings" w:hint="default"/>
      </w:rPr>
    </w:lvl>
  </w:abstractNum>
  <w:abstractNum w:abstractNumId="25" w15:restartNumberingAfterBreak="0">
    <w:nsid w:val="410F0EBE"/>
    <w:multiLevelType w:val="hybridMultilevel"/>
    <w:tmpl w:val="98102D20"/>
    <w:lvl w:ilvl="0" w:tplc="A00C8ED8">
      <w:start w:val="1"/>
      <w:numFmt w:val="bullet"/>
      <w:lvlText w:val=""/>
      <w:lvlJc w:val="left"/>
      <w:pPr>
        <w:ind w:left="720" w:hanging="360"/>
      </w:pPr>
      <w:rPr>
        <w:rFonts w:ascii="Symbol" w:hAnsi="Symbol" w:cs="Symbol" w:hint="default"/>
        <w:sz w:val="24"/>
        <w:szCs w:val="24"/>
      </w:rPr>
    </w:lvl>
    <w:lvl w:ilvl="1" w:tplc="A0F45742">
      <w:start w:val="1"/>
      <w:numFmt w:val="bullet"/>
      <w:lvlText w:val="o"/>
      <w:lvlJc w:val="left"/>
      <w:pPr>
        <w:ind w:left="1440" w:hanging="360"/>
      </w:pPr>
      <w:rPr>
        <w:rFonts w:ascii="Courier New" w:hAnsi="Courier New" w:cs="Courier New" w:hint="default"/>
      </w:rPr>
    </w:lvl>
    <w:lvl w:ilvl="2" w:tplc="FDEE24D0">
      <w:start w:val="1"/>
      <w:numFmt w:val="bullet"/>
      <w:lvlText w:val=""/>
      <w:lvlJc w:val="left"/>
      <w:pPr>
        <w:ind w:left="2160" w:hanging="360"/>
      </w:pPr>
      <w:rPr>
        <w:rFonts w:ascii="Wingdings" w:hAnsi="Wingdings" w:cs="Wingdings" w:hint="default"/>
      </w:rPr>
    </w:lvl>
    <w:lvl w:ilvl="3" w:tplc="8B0CE1DE">
      <w:start w:val="1"/>
      <w:numFmt w:val="bullet"/>
      <w:lvlText w:val=""/>
      <w:lvlJc w:val="left"/>
      <w:pPr>
        <w:ind w:left="2880" w:hanging="360"/>
      </w:pPr>
      <w:rPr>
        <w:rFonts w:ascii="Symbol" w:hAnsi="Symbol" w:cs="Symbol" w:hint="default"/>
      </w:rPr>
    </w:lvl>
    <w:lvl w:ilvl="4" w:tplc="B5F030CC">
      <w:start w:val="1"/>
      <w:numFmt w:val="bullet"/>
      <w:lvlText w:val="o"/>
      <w:lvlJc w:val="left"/>
      <w:pPr>
        <w:ind w:left="3600" w:hanging="360"/>
      </w:pPr>
      <w:rPr>
        <w:rFonts w:ascii="Courier New" w:hAnsi="Courier New" w:cs="Courier New" w:hint="default"/>
      </w:rPr>
    </w:lvl>
    <w:lvl w:ilvl="5" w:tplc="78B2DBBC">
      <w:start w:val="1"/>
      <w:numFmt w:val="bullet"/>
      <w:lvlText w:val=""/>
      <w:lvlJc w:val="left"/>
      <w:pPr>
        <w:ind w:left="4320" w:hanging="360"/>
      </w:pPr>
      <w:rPr>
        <w:rFonts w:ascii="Wingdings" w:hAnsi="Wingdings" w:cs="Wingdings" w:hint="default"/>
      </w:rPr>
    </w:lvl>
    <w:lvl w:ilvl="6" w:tplc="4CC6B7D4">
      <w:start w:val="1"/>
      <w:numFmt w:val="bullet"/>
      <w:lvlText w:val=""/>
      <w:lvlJc w:val="left"/>
      <w:pPr>
        <w:ind w:left="5040" w:hanging="360"/>
      </w:pPr>
      <w:rPr>
        <w:rFonts w:ascii="Symbol" w:hAnsi="Symbol" w:cs="Symbol" w:hint="default"/>
      </w:rPr>
    </w:lvl>
    <w:lvl w:ilvl="7" w:tplc="BEB820BE">
      <w:start w:val="1"/>
      <w:numFmt w:val="bullet"/>
      <w:lvlText w:val="o"/>
      <w:lvlJc w:val="left"/>
      <w:pPr>
        <w:ind w:left="5760" w:hanging="360"/>
      </w:pPr>
      <w:rPr>
        <w:rFonts w:ascii="Courier New" w:hAnsi="Courier New" w:cs="Courier New" w:hint="default"/>
      </w:rPr>
    </w:lvl>
    <w:lvl w:ilvl="8" w:tplc="869C8D2A">
      <w:start w:val="1"/>
      <w:numFmt w:val="bullet"/>
      <w:lvlText w:val=""/>
      <w:lvlJc w:val="left"/>
      <w:pPr>
        <w:ind w:left="6480" w:hanging="360"/>
      </w:pPr>
      <w:rPr>
        <w:rFonts w:ascii="Wingdings" w:hAnsi="Wingdings" w:cs="Wingdings" w:hint="default"/>
      </w:rPr>
    </w:lvl>
  </w:abstractNum>
  <w:abstractNum w:abstractNumId="26" w15:restartNumberingAfterBreak="0">
    <w:nsid w:val="420048D6"/>
    <w:multiLevelType w:val="hybridMultilevel"/>
    <w:tmpl w:val="20E43D14"/>
    <w:lvl w:ilvl="0" w:tplc="B19E9DFA">
      <w:start w:val="1"/>
      <w:numFmt w:val="bullet"/>
      <w:lvlText w:val=""/>
      <w:lvlJc w:val="left"/>
      <w:pPr>
        <w:ind w:left="720" w:hanging="360"/>
      </w:pPr>
      <w:rPr>
        <w:rFonts w:ascii="Symbol" w:hAnsi="Symbol" w:cs="Symbol" w:hint="default"/>
        <w:sz w:val="18"/>
        <w:szCs w:val="18"/>
      </w:rPr>
    </w:lvl>
    <w:lvl w:ilvl="1" w:tplc="11847BFC">
      <w:start w:val="1"/>
      <w:numFmt w:val="bullet"/>
      <w:lvlText w:val="o"/>
      <w:lvlJc w:val="left"/>
      <w:pPr>
        <w:ind w:left="1440" w:hanging="360"/>
      </w:pPr>
      <w:rPr>
        <w:rFonts w:ascii="Courier New" w:hAnsi="Courier New" w:cs="Courier New" w:hint="default"/>
      </w:rPr>
    </w:lvl>
    <w:lvl w:ilvl="2" w:tplc="067C22B0">
      <w:start w:val="1"/>
      <w:numFmt w:val="bullet"/>
      <w:lvlText w:val=""/>
      <w:lvlJc w:val="left"/>
      <w:pPr>
        <w:ind w:left="2160" w:hanging="360"/>
      </w:pPr>
      <w:rPr>
        <w:rFonts w:ascii="Wingdings" w:hAnsi="Wingdings" w:cs="Wingdings" w:hint="default"/>
      </w:rPr>
    </w:lvl>
    <w:lvl w:ilvl="3" w:tplc="164A987C">
      <w:start w:val="1"/>
      <w:numFmt w:val="bullet"/>
      <w:lvlText w:val=""/>
      <w:lvlJc w:val="left"/>
      <w:pPr>
        <w:ind w:left="2880" w:hanging="360"/>
      </w:pPr>
      <w:rPr>
        <w:rFonts w:ascii="Symbol" w:hAnsi="Symbol" w:cs="Symbol" w:hint="default"/>
      </w:rPr>
    </w:lvl>
    <w:lvl w:ilvl="4" w:tplc="4ECEA756">
      <w:start w:val="1"/>
      <w:numFmt w:val="bullet"/>
      <w:lvlText w:val="o"/>
      <w:lvlJc w:val="left"/>
      <w:pPr>
        <w:ind w:left="3600" w:hanging="360"/>
      </w:pPr>
      <w:rPr>
        <w:rFonts w:ascii="Courier New" w:hAnsi="Courier New" w:cs="Courier New" w:hint="default"/>
      </w:rPr>
    </w:lvl>
    <w:lvl w:ilvl="5" w:tplc="18001926">
      <w:start w:val="1"/>
      <w:numFmt w:val="bullet"/>
      <w:lvlText w:val=""/>
      <w:lvlJc w:val="left"/>
      <w:pPr>
        <w:ind w:left="4320" w:hanging="360"/>
      </w:pPr>
      <w:rPr>
        <w:rFonts w:ascii="Wingdings" w:hAnsi="Wingdings" w:cs="Wingdings" w:hint="default"/>
      </w:rPr>
    </w:lvl>
    <w:lvl w:ilvl="6" w:tplc="3B2A4E92">
      <w:start w:val="1"/>
      <w:numFmt w:val="bullet"/>
      <w:lvlText w:val=""/>
      <w:lvlJc w:val="left"/>
      <w:pPr>
        <w:ind w:left="5040" w:hanging="360"/>
      </w:pPr>
      <w:rPr>
        <w:rFonts w:ascii="Symbol" w:hAnsi="Symbol" w:cs="Symbol" w:hint="default"/>
      </w:rPr>
    </w:lvl>
    <w:lvl w:ilvl="7" w:tplc="B316E9E4">
      <w:start w:val="1"/>
      <w:numFmt w:val="bullet"/>
      <w:lvlText w:val="o"/>
      <w:lvlJc w:val="left"/>
      <w:pPr>
        <w:ind w:left="5760" w:hanging="360"/>
      </w:pPr>
      <w:rPr>
        <w:rFonts w:ascii="Courier New" w:hAnsi="Courier New" w:cs="Courier New" w:hint="default"/>
      </w:rPr>
    </w:lvl>
    <w:lvl w:ilvl="8" w:tplc="63D8E52E">
      <w:start w:val="1"/>
      <w:numFmt w:val="bullet"/>
      <w:lvlText w:val=""/>
      <w:lvlJc w:val="left"/>
      <w:pPr>
        <w:ind w:left="6480" w:hanging="360"/>
      </w:pPr>
      <w:rPr>
        <w:rFonts w:ascii="Wingdings" w:hAnsi="Wingdings" w:cs="Wingdings" w:hint="default"/>
      </w:rPr>
    </w:lvl>
  </w:abstractNum>
  <w:abstractNum w:abstractNumId="27" w15:restartNumberingAfterBreak="0">
    <w:nsid w:val="448A1918"/>
    <w:multiLevelType w:val="hybridMultilevel"/>
    <w:tmpl w:val="CBB21078"/>
    <w:lvl w:ilvl="0" w:tplc="19BCB818">
      <w:start w:val="1"/>
      <w:numFmt w:val="bullet"/>
      <w:lvlText w:val=""/>
      <w:lvlJc w:val="left"/>
      <w:pPr>
        <w:ind w:left="720" w:hanging="360"/>
      </w:pPr>
      <w:rPr>
        <w:rFonts w:ascii="Symbol" w:hAnsi="Symbol" w:cs="Symbol" w:hint="default"/>
        <w:sz w:val="18"/>
        <w:szCs w:val="18"/>
      </w:rPr>
    </w:lvl>
    <w:lvl w:ilvl="1" w:tplc="1B6A2C7C">
      <w:start w:val="1"/>
      <w:numFmt w:val="bullet"/>
      <w:lvlText w:val="o"/>
      <w:lvlJc w:val="left"/>
      <w:pPr>
        <w:ind w:left="1440" w:hanging="360"/>
      </w:pPr>
      <w:rPr>
        <w:rFonts w:ascii="Courier New" w:hAnsi="Courier New" w:cs="Courier New" w:hint="default"/>
      </w:rPr>
    </w:lvl>
    <w:lvl w:ilvl="2" w:tplc="DEE0D374">
      <w:start w:val="1"/>
      <w:numFmt w:val="bullet"/>
      <w:lvlText w:val=""/>
      <w:lvlJc w:val="left"/>
      <w:pPr>
        <w:ind w:left="2160" w:hanging="360"/>
      </w:pPr>
      <w:rPr>
        <w:rFonts w:ascii="Wingdings" w:hAnsi="Wingdings" w:cs="Wingdings" w:hint="default"/>
      </w:rPr>
    </w:lvl>
    <w:lvl w:ilvl="3" w:tplc="9CE816B0">
      <w:start w:val="1"/>
      <w:numFmt w:val="bullet"/>
      <w:lvlText w:val=""/>
      <w:lvlJc w:val="left"/>
      <w:pPr>
        <w:ind w:left="2880" w:hanging="360"/>
      </w:pPr>
      <w:rPr>
        <w:rFonts w:ascii="Symbol" w:hAnsi="Symbol" w:cs="Symbol" w:hint="default"/>
      </w:rPr>
    </w:lvl>
    <w:lvl w:ilvl="4" w:tplc="C442BEE0">
      <w:start w:val="1"/>
      <w:numFmt w:val="bullet"/>
      <w:lvlText w:val="o"/>
      <w:lvlJc w:val="left"/>
      <w:pPr>
        <w:ind w:left="3600" w:hanging="360"/>
      </w:pPr>
      <w:rPr>
        <w:rFonts w:ascii="Courier New" w:hAnsi="Courier New" w:cs="Courier New" w:hint="default"/>
      </w:rPr>
    </w:lvl>
    <w:lvl w:ilvl="5" w:tplc="3F3097FA">
      <w:start w:val="1"/>
      <w:numFmt w:val="bullet"/>
      <w:lvlText w:val=""/>
      <w:lvlJc w:val="left"/>
      <w:pPr>
        <w:ind w:left="4320" w:hanging="360"/>
      </w:pPr>
      <w:rPr>
        <w:rFonts w:ascii="Wingdings" w:hAnsi="Wingdings" w:cs="Wingdings" w:hint="default"/>
      </w:rPr>
    </w:lvl>
    <w:lvl w:ilvl="6" w:tplc="D5524EAE">
      <w:start w:val="1"/>
      <w:numFmt w:val="bullet"/>
      <w:lvlText w:val=""/>
      <w:lvlJc w:val="left"/>
      <w:pPr>
        <w:ind w:left="5040" w:hanging="360"/>
      </w:pPr>
      <w:rPr>
        <w:rFonts w:ascii="Symbol" w:hAnsi="Symbol" w:cs="Symbol" w:hint="default"/>
      </w:rPr>
    </w:lvl>
    <w:lvl w:ilvl="7" w:tplc="C2688232">
      <w:start w:val="1"/>
      <w:numFmt w:val="bullet"/>
      <w:lvlText w:val="o"/>
      <w:lvlJc w:val="left"/>
      <w:pPr>
        <w:ind w:left="5760" w:hanging="360"/>
      </w:pPr>
      <w:rPr>
        <w:rFonts w:ascii="Courier New" w:hAnsi="Courier New" w:cs="Courier New" w:hint="default"/>
      </w:rPr>
    </w:lvl>
    <w:lvl w:ilvl="8" w:tplc="1B260706">
      <w:start w:val="1"/>
      <w:numFmt w:val="bullet"/>
      <w:lvlText w:val=""/>
      <w:lvlJc w:val="left"/>
      <w:pPr>
        <w:ind w:left="6480" w:hanging="360"/>
      </w:pPr>
      <w:rPr>
        <w:rFonts w:ascii="Wingdings" w:hAnsi="Wingdings" w:cs="Wingdings" w:hint="default"/>
      </w:rPr>
    </w:lvl>
  </w:abstractNum>
  <w:abstractNum w:abstractNumId="28" w15:restartNumberingAfterBreak="0">
    <w:nsid w:val="4B1405EA"/>
    <w:multiLevelType w:val="hybridMultilevel"/>
    <w:tmpl w:val="130E3EE2"/>
    <w:lvl w:ilvl="0" w:tplc="BA0CFD12">
      <w:start w:val="1"/>
      <w:numFmt w:val="bullet"/>
      <w:lvlText w:val=""/>
      <w:lvlJc w:val="left"/>
      <w:pPr>
        <w:ind w:left="720" w:hanging="360"/>
      </w:pPr>
      <w:rPr>
        <w:rFonts w:ascii="Symbol" w:hAnsi="Symbol" w:cs="Symbol" w:hint="default"/>
        <w:sz w:val="18"/>
        <w:szCs w:val="18"/>
      </w:rPr>
    </w:lvl>
    <w:lvl w:ilvl="1" w:tplc="2FD2F48C">
      <w:start w:val="1"/>
      <w:numFmt w:val="bullet"/>
      <w:lvlText w:val="o"/>
      <w:lvlJc w:val="left"/>
      <w:pPr>
        <w:ind w:left="1440" w:hanging="360"/>
      </w:pPr>
      <w:rPr>
        <w:rFonts w:ascii="Courier New" w:hAnsi="Courier New" w:cs="Courier New" w:hint="default"/>
      </w:rPr>
    </w:lvl>
    <w:lvl w:ilvl="2" w:tplc="453A599A">
      <w:start w:val="1"/>
      <w:numFmt w:val="bullet"/>
      <w:lvlText w:val=""/>
      <w:lvlJc w:val="left"/>
      <w:pPr>
        <w:ind w:left="2160" w:hanging="360"/>
      </w:pPr>
      <w:rPr>
        <w:rFonts w:ascii="Wingdings" w:hAnsi="Wingdings" w:cs="Wingdings" w:hint="default"/>
      </w:rPr>
    </w:lvl>
    <w:lvl w:ilvl="3" w:tplc="C4F0CA9A">
      <w:start w:val="1"/>
      <w:numFmt w:val="bullet"/>
      <w:lvlText w:val=""/>
      <w:lvlJc w:val="left"/>
      <w:pPr>
        <w:ind w:left="2880" w:hanging="360"/>
      </w:pPr>
      <w:rPr>
        <w:rFonts w:ascii="Symbol" w:hAnsi="Symbol" w:cs="Symbol" w:hint="default"/>
      </w:rPr>
    </w:lvl>
    <w:lvl w:ilvl="4" w:tplc="0F208562">
      <w:start w:val="1"/>
      <w:numFmt w:val="bullet"/>
      <w:lvlText w:val="o"/>
      <w:lvlJc w:val="left"/>
      <w:pPr>
        <w:ind w:left="3600" w:hanging="360"/>
      </w:pPr>
      <w:rPr>
        <w:rFonts w:ascii="Courier New" w:hAnsi="Courier New" w:cs="Courier New" w:hint="default"/>
      </w:rPr>
    </w:lvl>
    <w:lvl w:ilvl="5" w:tplc="86864520">
      <w:start w:val="1"/>
      <w:numFmt w:val="bullet"/>
      <w:lvlText w:val=""/>
      <w:lvlJc w:val="left"/>
      <w:pPr>
        <w:ind w:left="4320" w:hanging="360"/>
      </w:pPr>
      <w:rPr>
        <w:rFonts w:ascii="Wingdings" w:hAnsi="Wingdings" w:cs="Wingdings" w:hint="default"/>
      </w:rPr>
    </w:lvl>
    <w:lvl w:ilvl="6" w:tplc="61742EA8">
      <w:start w:val="1"/>
      <w:numFmt w:val="bullet"/>
      <w:lvlText w:val=""/>
      <w:lvlJc w:val="left"/>
      <w:pPr>
        <w:ind w:left="5040" w:hanging="360"/>
      </w:pPr>
      <w:rPr>
        <w:rFonts w:ascii="Symbol" w:hAnsi="Symbol" w:cs="Symbol" w:hint="default"/>
      </w:rPr>
    </w:lvl>
    <w:lvl w:ilvl="7" w:tplc="6F2C7A24">
      <w:start w:val="1"/>
      <w:numFmt w:val="bullet"/>
      <w:lvlText w:val="o"/>
      <w:lvlJc w:val="left"/>
      <w:pPr>
        <w:ind w:left="5760" w:hanging="360"/>
      </w:pPr>
      <w:rPr>
        <w:rFonts w:ascii="Courier New" w:hAnsi="Courier New" w:cs="Courier New" w:hint="default"/>
      </w:rPr>
    </w:lvl>
    <w:lvl w:ilvl="8" w:tplc="5498C794">
      <w:start w:val="1"/>
      <w:numFmt w:val="bullet"/>
      <w:lvlText w:val=""/>
      <w:lvlJc w:val="left"/>
      <w:pPr>
        <w:ind w:left="6480" w:hanging="360"/>
      </w:pPr>
      <w:rPr>
        <w:rFonts w:ascii="Wingdings" w:hAnsi="Wingdings" w:cs="Wingdings" w:hint="default"/>
      </w:rPr>
    </w:lvl>
  </w:abstractNum>
  <w:abstractNum w:abstractNumId="29" w15:restartNumberingAfterBreak="0">
    <w:nsid w:val="4C7607E0"/>
    <w:multiLevelType w:val="hybridMultilevel"/>
    <w:tmpl w:val="9A623252"/>
    <w:lvl w:ilvl="0" w:tplc="FC9ED3C6">
      <w:start w:val="1"/>
      <w:numFmt w:val="bullet"/>
      <w:lvlText w:val=""/>
      <w:lvlJc w:val="left"/>
      <w:pPr>
        <w:ind w:left="720" w:hanging="360"/>
      </w:pPr>
      <w:rPr>
        <w:rFonts w:ascii="Symbol" w:hAnsi="Symbol" w:cs="Symbol" w:hint="default"/>
        <w:sz w:val="18"/>
        <w:szCs w:val="18"/>
      </w:rPr>
    </w:lvl>
    <w:lvl w:ilvl="1" w:tplc="EC32D86C">
      <w:start w:val="1"/>
      <w:numFmt w:val="bullet"/>
      <w:lvlText w:val="o"/>
      <w:lvlJc w:val="left"/>
      <w:pPr>
        <w:ind w:left="1440" w:hanging="360"/>
      </w:pPr>
      <w:rPr>
        <w:rFonts w:ascii="Courier New" w:hAnsi="Courier New" w:cs="Courier New" w:hint="default"/>
      </w:rPr>
    </w:lvl>
    <w:lvl w:ilvl="2" w:tplc="3A4039C6">
      <w:start w:val="1"/>
      <w:numFmt w:val="bullet"/>
      <w:lvlText w:val=""/>
      <w:lvlJc w:val="left"/>
      <w:pPr>
        <w:ind w:left="2160" w:hanging="360"/>
      </w:pPr>
      <w:rPr>
        <w:rFonts w:ascii="Wingdings" w:hAnsi="Wingdings" w:cs="Wingdings" w:hint="default"/>
      </w:rPr>
    </w:lvl>
    <w:lvl w:ilvl="3" w:tplc="D5AE1FF8">
      <w:start w:val="1"/>
      <w:numFmt w:val="bullet"/>
      <w:lvlText w:val=""/>
      <w:lvlJc w:val="left"/>
      <w:pPr>
        <w:ind w:left="2880" w:hanging="360"/>
      </w:pPr>
      <w:rPr>
        <w:rFonts w:ascii="Symbol" w:hAnsi="Symbol" w:cs="Symbol" w:hint="default"/>
      </w:rPr>
    </w:lvl>
    <w:lvl w:ilvl="4" w:tplc="E3387F68">
      <w:start w:val="1"/>
      <w:numFmt w:val="bullet"/>
      <w:lvlText w:val="o"/>
      <w:lvlJc w:val="left"/>
      <w:pPr>
        <w:ind w:left="3600" w:hanging="360"/>
      </w:pPr>
      <w:rPr>
        <w:rFonts w:ascii="Courier New" w:hAnsi="Courier New" w:cs="Courier New" w:hint="default"/>
      </w:rPr>
    </w:lvl>
    <w:lvl w:ilvl="5" w:tplc="30AC9C70">
      <w:start w:val="1"/>
      <w:numFmt w:val="bullet"/>
      <w:lvlText w:val=""/>
      <w:lvlJc w:val="left"/>
      <w:pPr>
        <w:ind w:left="4320" w:hanging="360"/>
      </w:pPr>
      <w:rPr>
        <w:rFonts w:ascii="Wingdings" w:hAnsi="Wingdings" w:cs="Wingdings" w:hint="default"/>
      </w:rPr>
    </w:lvl>
    <w:lvl w:ilvl="6" w:tplc="F21CE4F4">
      <w:start w:val="1"/>
      <w:numFmt w:val="bullet"/>
      <w:lvlText w:val=""/>
      <w:lvlJc w:val="left"/>
      <w:pPr>
        <w:ind w:left="5040" w:hanging="360"/>
      </w:pPr>
      <w:rPr>
        <w:rFonts w:ascii="Symbol" w:hAnsi="Symbol" w:cs="Symbol" w:hint="default"/>
      </w:rPr>
    </w:lvl>
    <w:lvl w:ilvl="7" w:tplc="0A20EA50">
      <w:start w:val="1"/>
      <w:numFmt w:val="bullet"/>
      <w:lvlText w:val="o"/>
      <w:lvlJc w:val="left"/>
      <w:pPr>
        <w:ind w:left="5760" w:hanging="360"/>
      </w:pPr>
      <w:rPr>
        <w:rFonts w:ascii="Courier New" w:hAnsi="Courier New" w:cs="Courier New" w:hint="default"/>
      </w:rPr>
    </w:lvl>
    <w:lvl w:ilvl="8" w:tplc="82A476EC">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0C67914"/>
    <w:multiLevelType w:val="hybridMultilevel"/>
    <w:tmpl w:val="2502213E"/>
    <w:lvl w:ilvl="0" w:tplc="2A185068">
      <w:start w:val="10"/>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E76D32"/>
    <w:multiLevelType w:val="hybridMultilevel"/>
    <w:tmpl w:val="E67823F6"/>
    <w:lvl w:ilvl="0" w:tplc="E0C6C37A">
      <w:start w:val="1"/>
      <w:numFmt w:val="bullet"/>
      <w:lvlText w:val=""/>
      <w:lvlJc w:val="left"/>
      <w:pPr>
        <w:ind w:left="720" w:hanging="360"/>
      </w:pPr>
      <w:rPr>
        <w:rFonts w:ascii="Symbol" w:hAnsi="Symbol" w:cs="Symbol" w:hint="default"/>
        <w:sz w:val="18"/>
        <w:szCs w:val="18"/>
      </w:rPr>
    </w:lvl>
    <w:lvl w:ilvl="1" w:tplc="C748A44C">
      <w:start w:val="1"/>
      <w:numFmt w:val="bullet"/>
      <w:lvlText w:val="o"/>
      <w:lvlJc w:val="left"/>
      <w:pPr>
        <w:ind w:left="1440" w:hanging="360"/>
      </w:pPr>
      <w:rPr>
        <w:rFonts w:ascii="Courier New" w:hAnsi="Courier New" w:cs="Courier New" w:hint="default"/>
      </w:rPr>
    </w:lvl>
    <w:lvl w:ilvl="2" w:tplc="76E6F8CC">
      <w:start w:val="1"/>
      <w:numFmt w:val="bullet"/>
      <w:lvlText w:val=""/>
      <w:lvlJc w:val="left"/>
      <w:pPr>
        <w:ind w:left="2160" w:hanging="360"/>
      </w:pPr>
      <w:rPr>
        <w:rFonts w:ascii="Wingdings" w:hAnsi="Wingdings" w:cs="Wingdings" w:hint="default"/>
      </w:rPr>
    </w:lvl>
    <w:lvl w:ilvl="3" w:tplc="6908C7F4">
      <w:start w:val="1"/>
      <w:numFmt w:val="bullet"/>
      <w:lvlText w:val=""/>
      <w:lvlJc w:val="left"/>
      <w:pPr>
        <w:ind w:left="2880" w:hanging="360"/>
      </w:pPr>
      <w:rPr>
        <w:rFonts w:ascii="Symbol" w:hAnsi="Symbol" w:cs="Symbol" w:hint="default"/>
      </w:rPr>
    </w:lvl>
    <w:lvl w:ilvl="4" w:tplc="81401588">
      <w:start w:val="1"/>
      <w:numFmt w:val="bullet"/>
      <w:lvlText w:val="o"/>
      <w:lvlJc w:val="left"/>
      <w:pPr>
        <w:ind w:left="3600" w:hanging="360"/>
      </w:pPr>
      <w:rPr>
        <w:rFonts w:ascii="Courier New" w:hAnsi="Courier New" w:cs="Courier New" w:hint="default"/>
      </w:rPr>
    </w:lvl>
    <w:lvl w:ilvl="5" w:tplc="6DDE7250">
      <w:start w:val="1"/>
      <w:numFmt w:val="bullet"/>
      <w:lvlText w:val=""/>
      <w:lvlJc w:val="left"/>
      <w:pPr>
        <w:ind w:left="4320" w:hanging="360"/>
      </w:pPr>
      <w:rPr>
        <w:rFonts w:ascii="Wingdings" w:hAnsi="Wingdings" w:cs="Wingdings" w:hint="default"/>
      </w:rPr>
    </w:lvl>
    <w:lvl w:ilvl="6" w:tplc="01DCA9BC">
      <w:start w:val="1"/>
      <w:numFmt w:val="bullet"/>
      <w:lvlText w:val=""/>
      <w:lvlJc w:val="left"/>
      <w:pPr>
        <w:ind w:left="5040" w:hanging="360"/>
      </w:pPr>
      <w:rPr>
        <w:rFonts w:ascii="Symbol" w:hAnsi="Symbol" w:cs="Symbol" w:hint="default"/>
      </w:rPr>
    </w:lvl>
    <w:lvl w:ilvl="7" w:tplc="FC947856">
      <w:start w:val="1"/>
      <w:numFmt w:val="bullet"/>
      <w:lvlText w:val="o"/>
      <w:lvlJc w:val="left"/>
      <w:pPr>
        <w:ind w:left="5760" w:hanging="360"/>
      </w:pPr>
      <w:rPr>
        <w:rFonts w:ascii="Courier New" w:hAnsi="Courier New" w:cs="Courier New" w:hint="default"/>
      </w:rPr>
    </w:lvl>
    <w:lvl w:ilvl="8" w:tplc="E054B274">
      <w:start w:val="1"/>
      <w:numFmt w:val="bullet"/>
      <w:lvlText w:val=""/>
      <w:lvlJc w:val="left"/>
      <w:pPr>
        <w:ind w:left="6480" w:hanging="360"/>
      </w:pPr>
      <w:rPr>
        <w:rFonts w:ascii="Wingdings" w:hAnsi="Wingdings" w:cs="Wingdings" w:hint="default"/>
      </w:rPr>
    </w:lvl>
  </w:abstractNum>
  <w:abstractNum w:abstractNumId="3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3AE7F21"/>
    <w:multiLevelType w:val="hybridMultilevel"/>
    <w:tmpl w:val="BB4AB63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F4178CE"/>
    <w:multiLevelType w:val="hybridMultilevel"/>
    <w:tmpl w:val="AB6E1EA2"/>
    <w:lvl w:ilvl="0" w:tplc="712E6BBA">
      <w:start w:val="1"/>
      <w:numFmt w:val="bullet"/>
      <w:lvlText w:val=""/>
      <w:lvlJc w:val="left"/>
      <w:pPr>
        <w:ind w:left="720" w:hanging="360"/>
      </w:pPr>
      <w:rPr>
        <w:rFonts w:ascii="Symbol" w:hAnsi="Symbol" w:cs="Symbol" w:hint="default"/>
        <w:sz w:val="18"/>
        <w:szCs w:val="18"/>
      </w:rPr>
    </w:lvl>
    <w:lvl w:ilvl="1" w:tplc="2844451A">
      <w:start w:val="1"/>
      <w:numFmt w:val="bullet"/>
      <w:lvlText w:val="o"/>
      <w:lvlJc w:val="left"/>
      <w:pPr>
        <w:ind w:left="1440" w:hanging="360"/>
      </w:pPr>
      <w:rPr>
        <w:rFonts w:ascii="Courier New" w:hAnsi="Courier New" w:cs="Courier New" w:hint="default"/>
      </w:rPr>
    </w:lvl>
    <w:lvl w:ilvl="2" w:tplc="588A17FE">
      <w:start w:val="1"/>
      <w:numFmt w:val="bullet"/>
      <w:lvlText w:val=""/>
      <w:lvlJc w:val="left"/>
      <w:pPr>
        <w:ind w:left="2160" w:hanging="360"/>
      </w:pPr>
      <w:rPr>
        <w:rFonts w:ascii="Wingdings" w:hAnsi="Wingdings" w:cs="Wingdings" w:hint="default"/>
      </w:rPr>
    </w:lvl>
    <w:lvl w:ilvl="3" w:tplc="B97427FE">
      <w:start w:val="1"/>
      <w:numFmt w:val="bullet"/>
      <w:lvlText w:val=""/>
      <w:lvlJc w:val="left"/>
      <w:pPr>
        <w:ind w:left="2880" w:hanging="360"/>
      </w:pPr>
      <w:rPr>
        <w:rFonts w:ascii="Symbol" w:hAnsi="Symbol" w:cs="Symbol" w:hint="default"/>
      </w:rPr>
    </w:lvl>
    <w:lvl w:ilvl="4" w:tplc="B8A04950">
      <w:start w:val="1"/>
      <w:numFmt w:val="bullet"/>
      <w:lvlText w:val="o"/>
      <w:lvlJc w:val="left"/>
      <w:pPr>
        <w:ind w:left="3600" w:hanging="360"/>
      </w:pPr>
      <w:rPr>
        <w:rFonts w:ascii="Courier New" w:hAnsi="Courier New" w:cs="Courier New" w:hint="default"/>
      </w:rPr>
    </w:lvl>
    <w:lvl w:ilvl="5" w:tplc="ED940E30">
      <w:start w:val="1"/>
      <w:numFmt w:val="bullet"/>
      <w:lvlText w:val=""/>
      <w:lvlJc w:val="left"/>
      <w:pPr>
        <w:ind w:left="4320" w:hanging="360"/>
      </w:pPr>
      <w:rPr>
        <w:rFonts w:ascii="Wingdings" w:hAnsi="Wingdings" w:cs="Wingdings" w:hint="default"/>
      </w:rPr>
    </w:lvl>
    <w:lvl w:ilvl="6" w:tplc="845ADE1A">
      <w:start w:val="1"/>
      <w:numFmt w:val="bullet"/>
      <w:lvlText w:val=""/>
      <w:lvlJc w:val="left"/>
      <w:pPr>
        <w:ind w:left="5040" w:hanging="360"/>
      </w:pPr>
      <w:rPr>
        <w:rFonts w:ascii="Symbol" w:hAnsi="Symbol" w:cs="Symbol" w:hint="default"/>
      </w:rPr>
    </w:lvl>
    <w:lvl w:ilvl="7" w:tplc="2556BDE8">
      <w:start w:val="1"/>
      <w:numFmt w:val="bullet"/>
      <w:lvlText w:val="o"/>
      <w:lvlJc w:val="left"/>
      <w:pPr>
        <w:ind w:left="5760" w:hanging="360"/>
      </w:pPr>
      <w:rPr>
        <w:rFonts w:ascii="Courier New" w:hAnsi="Courier New" w:cs="Courier New" w:hint="default"/>
      </w:rPr>
    </w:lvl>
    <w:lvl w:ilvl="8" w:tplc="F514A60E">
      <w:start w:val="1"/>
      <w:numFmt w:val="bullet"/>
      <w:lvlText w:val=""/>
      <w:lvlJc w:val="left"/>
      <w:pPr>
        <w:ind w:left="6480" w:hanging="360"/>
      </w:pPr>
      <w:rPr>
        <w:rFonts w:ascii="Wingdings" w:hAnsi="Wingdings" w:cs="Wingdings" w:hint="default"/>
      </w:rPr>
    </w:lvl>
  </w:abstractNum>
  <w:abstractNum w:abstractNumId="3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1FE1678"/>
    <w:multiLevelType w:val="hybridMultilevel"/>
    <w:tmpl w:val="71428D6C"/>
    <w:lvl w:ilvl="0" w:tplc="F3825AC4">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626720"/>
    <w:multiLevelType w:val="hybridMultilevel"/>
    <w:tmpl w:val="27568AF8"/>
    <w:lvl w:ilvl="0" w:tplc="F036FB8C">
      <w:start w:val="1"/>
      <w:numFmt w:val="bullet"/>
      <w:lvlText w:val=""/>
      <w:lvlJc w:val="left"/>
      <w:pPr>
        <w:ind w:left="720" w:hanging="360"/>
      </w:pPr>
      <w:rPr>
        <w:rFonts w:ascii="Symbol" w:hAnsi="Symbol" w:cs="Symbol" w:hint="default"/>
        <w:sz w:val="18"/>
        <w:szCs w:val="18"/>
      </w:rPr>
    </w:lvl>
    <w:lvl w:ilvl="1" w:tplc="CE8446C8">
      <w:start w:val="1"/>
      <w:numFmt w:val="bullet"/>
      <w:lvlText w:val="o"/>
      <w:lvlJc w:val="left"/>
      <w:pPr>
        <w:ind w:left="1440" w:hanging="360"/>
      </w:pPr>
      <w:rPr>
        <w:rFonts w:ascii="Courier New" w:hAnsi="Courier New" w:cs="Courier New" w:hint="default"/>
      </w:rPr>
    </w:lvl>
    <w:lvl w:ilvl="2" w:tplc="FA8A2A38">
      <w:start w:val="1"/>
      <w:numFmt w:val="bullet"/>
      <w:lvlText w:val=""/>
      <w:lvlJc w:val="left"/>
      <w:pPr>
        <w:ind w:left="2160" w:hanging="360"/>
      </w:pPr>
      <w:rPr>
        <w:rFonts w:ascii="Wingdings" w:hAnsi="Wingdings" w:cs="Wingdings" w:hint="default"/>
      </w:rPr>
    </w:lvl>
    <w:lvl w:ilvl="3" w:tplc="2B886CCA">
      <w:start w:val="1"/>
      <w:numFmt w:val="bullet"/>
      <w:lvlText w:val=""/>
      <w:lvlJc w:val="left"/>
      <w:pPr>
        <w:ind w:left="2880" w:hanging="360"/>
      </w:pPr>
      <w:rPr>
        <w:rFonts w:ascii="Symbol" w:hAnsi="Symbol" w:cs="Symbol" w:hint="default"/>
      </w:rPr>
    </w:lvl>
    <w:lvl w:ilvl="4" w:tplc="E8AA647C">
      <w:start w:val="1"/>
      <w:numFmt w:val="bullet"/>
      <w:lvlText w:val="o"/>
      <w:lvlJc w:val="left"/>
      <w:pPr>
        <w:ind w:left="3600" w:hanging="360"/>
      </w:pPr>
      <w:rPr>
        <w:rFonts w:ascii="Courier New" w:hAnsi="Courier New" w:cs="Courier New" w:hint="default"/>
      </w:rPr>
    </w:lvl>
    <w:lvl w:ilvl="5" w:tplc="813EAD94">
      <w:start w:val="1"/>
      <w:numFmt w:val="bullet"/>
      <w:lvlText w:val=""/>
      <w:lvlJc w:val="left"/>
      <w:pPr>
        <w:ind w:left="4320" w:hanging="360"/>
      </w:pPr>
      <w:rPr>
        <w:rFonts w:ascii="Wingdings" w:hAnsi="Wingdings" w:cs="Wingdings" w:hint="default"/>
      </w:rPr>
    </w:lvl>
    <w:lvl w:ilvl="6" w:tplc="9A3A3D06">
      <w:start w:val="1"/>
      <w:numFmt w:val="bullet"/>
      <w:lvlText w:val=""/>
      <w:lvlJc w:val="left"/>
      <w:pPr>
        <w:ind w:left="5040" w:hanging="360"/>
      </w:pPr>
      <w:rPr>
        <w:rFonts w:ascii="Symbol" w:hAnsi="Symbol" w:cs="Symbol" w:hint="default"/>
      </w:rPr>
    </w:lvl>
    <w:lvl w:ilvl="7" w:tplc="69881A94">
      <w:start w:val="1"/>
      <w:numFmt w:val="bullet"/>
      <w:lvlText w:val="o"/>
      <w:lvlJc w:val="left"/>
      <w:pPr>
        <w:ind w:left="5760" w:hanging="360"/>
      </w:pPr>
      <w:rPr>
        <w:rFonts w:ascii="Courier New" w:hAnsi="Courier New" w:cs="Courier New" w:hint="default"/>
      </w:rPr>
    </w:lvl>
    <w:lvl w:ilvl="8" w:tplc="F2E4B46E">
      <w:start w:val="1"/>
      <w:numFmt w:val="bullet"/>
      <w:lvlText w:val=""/>
      <w:lvlJc w:val="left"/>
      <w:pPr>
        <w:ind w:left="6480" w:hanging="360"/>
      </w:pPr>
      <w:rPr>
        <w:rFonts w:ascii="Wingdings" w:hAnsi="Wingdings" w:cs="Wingdings" w:hint="default"/>
      </w:rPr>
    </w:lvl>
  </w:abstractNum>
  <w:abstractNum w:abstractNumId="41" w15:restartNumberingAfterBreak="0">
    <w:nsid w:val="653C0506"/>
    <w:multiLevelType w:val="hybridMultilevel"/>
    <w:tmpl w:val="D4265A24"/>
    <w:lvl w:ilvl="0" w:tplc="AF921222">
      <w:start w:val="1"/>
      <w:numFmt w:val="bullet"/>
      <w:lvlText w:val=""/>
      <w:lvlJc w:val="left"/>
      <w:pPr>
        <w:ind w:left="720" w:hanging="360"/>
      </w:pPr>
      <w:rPr>
        <w:rFonts w:ascii="Symbol" w:hAnsi="Symbol" w:cs="Symbol" w:hint="default"/>
        <w:sz w:val="18"/>
        <w:szCs w:val="18"/>
      </w:rPr>
    </w:lvl>
    <w:lvl w:ilvl="1" w:tplc="FC003C0A">
      <w:start w:val="1"/>
      <w:numFmt w:val="bullet"/>
      <w:lvlText w:val="o"/>
      <w:lvlJc w:val="left"/>
      <w:pPr>
        <w:ind w:left="1440" w:hanging="360"/>
      </w:pPr>
      <w:rPr>
        <w:rFonts w:ascii="Courier New" w:hAnsi="Courier New" w:cs="Courier New" w:hint="default"/>
      </w:rPr>
    </w:lvl>
    <w:lvl w:ilvl="2" w:tplc="B8AAEB02">
      <w:start w:val="1"/>
      <w:numFmt w:val="bullet"/>
      <w:lvlText w:val=""/>
      <w:lvlJc w:val="left"/>
      <w:pPr>
        <w:ind w:left="2160" w:hanging="360"/>
      </w:pPr>
      <w:rPr>
        <w:rFonts w:ascii="Wingdings" w:hAnsi="Wingdings" w:cs="Wingdings" w:hint="default"/>
      </w:rPr>
    </w:lvl>
    <w:lvl w:ilvl="3" w:tplc="61206670">
      <w:start w:val="1"/>
      <w:numFmt w:val="bullet"/>
      <w:lvlText w:val=""/>
      <w:lvlJc w:val="left"/>
      <w:pPr>
        <w:ind w:left="2880" w:hanging="360"/>
      </w:pPr>
      <w:rPr>
        <w:rFonts w:ascii="Symbol" w:hAnsi="Symbol" w:cs="Symbol" w:hint="default"/>
      </w:rPr>
    </w:lvl>
    <w:lvl w:ilvl="4" w:tplc="4E28D04C">
      <w:start w:val="1"/>
      <w:numFmt w:val="bullet"/>
      <w:lvlText w:val="o"/>
      <w:lvlJc w:val="left"/>
      <w:pPr>
        <w:ind w:left="3600" w:hanging="360"/>
      </w:pPr>
      <w:rPr>
        <w:rFonts w:ascii="Courier New" w:hAnsi="Courier New" w:cs="Courier New" w:hint="default"/>
      </w:rPr>
    </w:lvl>
    <w:lvl w:ilvl="5" w:tplc="8AF8F352">
      <w:start w:val="1"/>
      <w:numFmt w:val="bullet"/>
      <w:lvlText w:val=""/>
      <w:lvlJc w:val="left"/>
      <w:pPr>
        <w:ind w:left="4320" w:hanging="360"/>
      </w:pPr>
      <w:rPr>
        <w:rFonts w:ascii="Wingdings" w:hAnsi="Wingdings" w:cs="Wingdings" w:hint="default"/>
      </w:rPr>
    </w:lvl>
    <w:lvl w:ilvl="6" w:tplc="3C0E6CE2">
      <w:start w:val="1"/>
      <w:numFmt w:val="bullet"/>
      <w:lvlText w:val=""/>
      <w:lvlJc w:val="left"/>
      <w:pPr>
        <w:ind w:left="5040" w:hanging="360"/>
      </w:pPr>
      <w:rPr>
        <w:rFonts w:ascii="Symbol" w:hAnsi="Symbol" w:cs="Symbol" w:hint="default"/>
      </w:rPr>
    </w:lvl>
    <w:lvl w:ilvl="7" w:tplc="A856662C">
      <w:start w:val="1"/>
      <w:numFmt w:val="bullet"/>
      <w:lvlText w:val="o"/>
      <w:lvlJc w:val="left"/>
      <w:pPr>
        <w:ind w:left="5760" w:hanging="360"/>
      </w:pPr>
      <w:rPr>
        <w:rFonts w:ascii="Courier New" w:hAnsi="Courier New" w:cs="Courier New" w:hint="default"/>
      </w:rPr>
    </w:lvl>
    <w:lvl w:ilvl="8" w:tplc="1492AD7C">
      <w:start w:val="1"/>
      <w:numFmt w:val="bullet"/>
      <w:lvlText w:val=""/>
      <w:lvlJc w:val="left"/>
      <w:pPr>
        <w:ind w:left="6480" w:hanging="360"/>
      </w:pPr>
      <w:rPr>
        <w:rFonts w:ascii="Wingdings" w:hAnsi="Wingdings" w:cs="Wingdings" w:hint="default"/>
      </w:rPr>
    </w:lvl>
  </w:abstractNum>
  <w:abstractNum w:abstractNumId="42" w15:restartNumberingAfterBreak="0">
    <w:nsid w:val="69622DA3"/>
    <w:multiLevelType w:val="hybridMultilevel"/>
    <w:tmpl w:val="119CCC9C"/>
    <w:lvl w:ilvl="0" w:tplc="1D5EE79A">
      <w:start w:val="1"/>
      <w:numFmt w:val="bullet"/>
      <w:lvlText w:val=""/>
      <w:lvlJc w:val="left"/>
      <w:pPr>
        <w:ind w:left="720" w:hanging="360"/>
      </w:pPr>
      <w:rPr>
        <w:rFonts w:ascii="Symbol" w:hAnsi="Symbol" w:cs="Symbol" w:hint="default"/>
        <w:sz w:val="18"/>
        <w:szCs w:val="18"/>
      </w:rPr>
    </w:lvl>
    <w:lvl w:ilvl="1" w:tplc="7F72DDD6">
      <w:start w:val="1"/>
      <w:numFmt w:val="bullet"/>
      <w:lvlText w:val="o"/>
      <w:lvlJc w:val="left"/>
      <w:pPr>
        <w:ind w:left="1440" w:hanging="360"/>
      </w:pPr>
      <w:rPr>
        <w:rFonts w:ascii="Courier New" w:hAnsi="Courier New" w:cs="Courier New" w:hint="default"/>
      </w:rPr>
    </w:lvl>
    <w:lvl w:ilvl="2" w:tplc="0080A92A">
      <w:start w:val="1"/>
      <w:numFmt w:val="bullet"/>
      <w:lvlText w:val=""/>
      <w:lvlJc w:val="left"/>
      <w:pPr>
        <w:ind w:left="2160" w:hanging="360"/>
      </w:pPr>
      <w:rPr>
        <w:rFonts w:ascii="Wingdings" w:hAnsi="Wingdings" w:cs="Wingdings" w:hint="default"/>
      </w:rPr>
    </w:lvl>
    <w:lvl w:ilvl="3" w:tplc="47DC4C3A">
      <w:start w:val="1"/>
      <w:numFmt w:val="bullet"/>
      <w:lvlText w:val=""/>
      <w:lvlJc w:val="left"/>
      <w:pPr>
        <w:ind w:left="2880" w:hanging="360"/>
      </w:pPr>
      <w:rPr>
        <w:rFonts w:ascii="Symbol" w:hAnsi="Symbol" w:cs="Symbol" w:hint="default"/>
      </w:rPr>
    </w:lvl>
    <w:lvl w:ilvl="4" w:tplc="CFF0E948">
      <w:start w:val="1"/>
      <w:numFmt w:val="bullet"/>
      <w:lvlText w:val="o"/>
      <w:lvlJc w:val="left"/>
      <w:pPr>
        <w:ind w:left="3600" w:hanging="360"/>
      </w:pPr>
      <w:rPr>
        <w:rFonts w:ascii="Courier New" w:hAnsi="Courier New" w:cs="Courier New" w:hint="default"/>
      </w:rPr>
    </w:lvl>
    <w:lvl w:ilvl="5" w:tplc="0728EC54">
      <w:start w:val="1"/>
      <w:numFmt w:val="bullet"/>
      <w:lvlText w:val=""/>
      <w:lvlJc w:val="left"/>
      <w:pPr>
        <w:ind w:left="4320" w:hanging="360"/>
      </w:pPr>
      <w:rPr>
        <w:rFonts w:ascii="Wingdings" w:hAnsi="Wingdings" w:cs="Wingdings" w:hint="default"/>
      </w:rPr>
    </w:lvl>
    <w:lvl w:ilvl="6" w:tplc="EB3E2A6C">
      <w:start w:val="1"/>
      <w:numFmt w:val="bullet"/>
      <w:lvlText w:val=""/>
      <w:lvlJc w:val="left"/>
      <w:pPr>
        <w:ind w:left="5040" w:hanging="360"/>
      </w:pPr>
      <w:rPr>
        <w:rFonts w:ascii="Symbol" w:hAnsi="Symbol" w:cs="Symbol" w:hint="default"/>
      </w:rPr>
    </w:lvl>
    <w:lvl w:ilvl="7" w:tplc="D4AA205A">
      <w:start w:val="1"/>
      <w:numFmt w:val="bullet"/>
      <w:lvlText w:val="o"/>
      <w:lvlJc w:val="left"/>
      <w:pPr>
        <w:ind w:left="5760" w:hanging="360"/>
      </w:pPr>
      <w:rPr>
        <w:rFonts w:ascii="Courier New" w:hAnsi="Courier New" w:cs="Courier New" w:hint="default"/>
      </w:rPr>
    </w:lvl>
    <w:lvl w:ilvl="8" w:tplc="9B7A0394">
      <w:start w:val="1"/>
      <w:numFmt w:val="bullet"/>
      <w:lvlText w:val=""/>
      <w:lvlJc w:val="left"/>
      <w:pPr>
        <w:ind w:left="6480" w:hanging="360"/>
      </w:pPr>
      <w:rPr>
        <w:rFonts w:ascii="Wingdings" w:hAnsi="Wingdings" w:cs="Wingdings" w:hint="default"/>
      </w:rPr>
    </w:lvl>
  </w:abstractNum>
  <w:abstractNum w:abstractNumId="43" w15:restartNumberingAfterBreak="0">
    <w:nsid w:val="698F73D2"/>
    <w:multiLevelType w:val="hybridMultilevel"/>
    <w:tmpl w:val="0302B950"/>
    <w:lvl w:ilvl="0" w:tplc="EAA8D1C6">
      <w:start w:val="1"/>
      <w:numFmt w:val="bullet"/>
      <w:lvlText w:val=""/>
      <w:lvlJc w:val="left"/>
      <w:pPr>
        <w:ind w:left="720" w:hanging="360"/>
      </w:pPr>
      <w:rPr>
        <w:rFonts w:ascii="Symbol" w:hAnsi="Symbol" w:cs="Symbol" w:hint="default"/>
        <w:sz w:val="18"/>
        <w:szCs w:val="18"/>
      </w:rPr>
    </w:lvl>
    <w:lvl w:ilvl="1" w:tplc="1EBC5BEE">
      <w:start w:val="1"/>
      <w:numFmt w:val="bullet"/>
      <w:lvlText w:val="o"/>
      <w:lvlJc w:val="left"/>
      <w:pPr>
        <w:ind w:left="1440" w:hanging="360"/>
      </w:pPr>
      <w:rPr>
        <w:rFonts w:ascii="Courier New" w:hAnsi="Courier New" w:cs="Courier New" w:hint="default"/>
      </w:rPr>
    </w:lvl>
    <w:lvl w:ilvl="2" w:tplc="1B3C1764">
      <w:start w:val="1"/>
      <w:numFmt w:val="bullet"/>
      <w:lvlText w:val=""/>
      <w:lvlJc w:val="left"/>
      <w:pPr>
        <w:ind w:left="2160" w:hanging="360"/>
      </w:pPr>
      <w:rPr>
        <w:rFonts w:ascii="Wingdings" w:hAnsi="Wingdings" w:cs="Wingdings" w:hint="default"/>
      </w:rPr>
    </w:lvl>
    <w:lvl w:ilvl="3" w:tplc="BA88AAF6">
      <w:start w:val="1"/>
      <w:numFmt w:val="bullet"/>
      <w:lvlText w:val=""/>
      <w:lvlJc w:val="left"/>
      <w:pPr>
        <w:ind w:left="2880" w:hanging="360"/>
      </w:pPr>
      <w:rPr>
        <w:rFonts w:ascii="Symbol" w:hAnsi="Symbol" w:cs="Symbol" w:hint="default"/>
      </w:rPr>
    </w:lvl>
    <w:lvl w:ilvl="4" w:tplc="24785670">
      <w:start w:val="1"/>
      <w:numFmt w:val="bullet"/>
      <w:lvlText w:val="o"/>
      <w:lvlJc w:val="left"/>
      <w:pPr>
        <w:ind w:left="3600" w:hanging="360"/>
      </w:pPr>
      <w:rPr>
        <w:rFonts w:ascii="Courier New" w:hAnsi="Courier New" w:cs="Courier New" w:hint="default"/>
      </w:rPr>
    </w:lvl>
    <w:lvl w:ilvl="5" w:tplc="9A7E8276">
      <w:start w:val="1"/>
      <w:numFmt w:val="bullet"/>
      <w:lvlText w:val=""/>
      <w:lvlJc w:val="left"/>
      <w:pPr>
        <w:ind w:left="4320" w:hanging="360"/>
      </w:pPr>
      <w:rPr>
        <w:rFonts w:ascii="Wingdings" w:hAnsi="Wingdings" w:cs="Wingdings" w:hint="default"/>
      </w:rPr>
    </w:lvl>
    <w:lvl w:ilvl="6" w:tplc="83A4BF74">
      <w:start w:val="1"/>
      <w:numFmt w:val="bullet"/>
      <w:lvlText w:val=""/>
      <w:lvlJc w:val="left"/>
      <w:pPr>
        <w:ind w:left="5040" w:hanging="360"/>
      </w:pPr>
      <w:rPr>
        <w:rFonts w:ascii="Symbol" w:hAnsi="Symbol" w:cs="Symbol" w:hint="default"/>
      </w:rPr>
    </w:lvl>
    <w:lvl w:ilvl="7" w:tplc="4C305948">
      <w:start w:val="1"/>
      <w:numFmt w:val="bullet"/>
      <w:lvlText w:val="o"/>
      <w:lvlJc w:val="left"/>
      <w:pPr>
        <w:ind w:left="5760" w:hanging="360"/>
      </w:pPr>
      <w:rPr>
        <w:rFonts w:ascii="Courier New" w:hAnsi="Courier New" w:cs="Courier New" w:hint="default"/>
      </w:rPr>
    </w:lvl>
    <w:lvl w:ilvl="8" w:tplc="AD36706A">
      <w:start w:val="1"/>
      <w:numFmt w:val="bullet"/>
      <w:lvlText w:val=""/>
      <w:lvlJc w:val="left"/>
      <w:pPr>
        <w:ind w:left="6480" w:hanging="360"/>
      </w:pPr>
      <w:rPr>
        <w:rFonts w:ascii="Wingdings" w:hAnsi="Wingdings" w:cs="Wingdings" w:hint="default"/>
      </w:rPr>
    </w:lvl>
  </w:abstractNum>
  <w:abstractNum w:abstractNumId="44" w15:restartNumberingAfterBreak="0">
    <w:nsid w:val="6EBD1349"/>
    <w:multiLevelType w:val="hybridMultilevel"/>
    <w:tmpl w:val="23E2EC3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6A3F4D"/>
    <w:multiLevelType w:val="hybridMultilevel"/>
    <w:tmpl w:val="7B38AE34"/>
    <w:lvl w:ilvl="0" w:tplc="00C61370">
      <w:start w:val="11"/>
      <w:numFmt w:val="bullet"/>
      <w:lvlText w:val="-"/>
      <w:lvlJc w:val="left"/>
      <w:pPr>
        <w:ind w:left="720" w:hanging="360"/>
      </w:pPr>
      <w:rPr>
        <w:rFonts w:ascii="Arial" w:eastAsiaTheme="minorHAnsi" w:hAnsi="Arial" w:cs="Arial" w:hint="default"/>
        <w:color w:val="000000"/>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983273"/>
    <w:multiLevelType w:val="hybridMultilevel"/>
    <w:tmpl w:val="2692012A"/>
    <w:lvl w:ilvl="0" w:tplc="FD64733C">
      <w:start w:val="1"/>
      <w:numFmt w:val="bullet"/>
      <w:lvlText w:val=""/>
      <w:lvlJc w:val="left"/>
      <w:pPr>
        <w:ind w:left="720" w:hanging="360"/>
      </w:pPr>
      <w:rPr>
        <w:rFonts w:ascii="Symbol" w:hAnsi="Symbol" w:cs="Symbol" w:hint="default"/>
        <w:sz w:val="18"/>
        <w:szCs w:val="18"/>
      </w:rPr>
    </w:lvl>
    <w:lvl w:ilvl="1" w:tplc="200CC7BA">
      <w:start w:val="1"/>
      <w:numFmt w:val="bullet"/>
      <w:lvlText w:val="o"/>
      <w:lvlJc w:val="left"/>
      <w:pPr>
        <w:ind w:left="1440" w:hanging="360"/>
      </w:pPr>
      <w:rPr>
        <w:rFonts w:ascii="Courier New" w:hAnsi="Courier New" w:cs="Courier New" w:hint="default"/>
      </w:rPr>
    </w:lvl>
    <w:lvl w:ilvl="2" w:tplc="E0886022">
      <w:start w:val="1"/>
      <w:numFmt w:val="bullet"/>
      <w:lvlText w:val=""/>
      <w:lvlJc w:val="left"/>
      <w:pPr>
        <w:ind w:left="2160" w:hanging="360"/>
      </w:pPr>
      <w:rPr>
        <w:rFonts w:ascii="Wingdings" w:hAnsi="Wingdings" w:cs="Wingdings" w:hint="default"/>
      </w:rPr>
    </w:lvl>
    <w:lvl w:ilvl="3" w:tplc="978A1334">
      <w:start w:val="1"/>
      <w:numFmt w:val="bullet"/>
      <w:lvlText w:val=""/>
      <w:lvlJc w:val="left"/>
      <w:pPr>
        <w:ind w:left="2880" w:hanging="360"/>
      </w:pPr>
      <w:rPr>
        <w:rFonts w:ascii="Symbol" w:hAnsi="Symbol" w:cs="Symbol" w:hint="default"/>
      </w:rPr>
    </w:lvl>
    <w:lvl w:ilvl="4" w:tplc="2A0A0B40">
      <w:start w:val="1"/>
      <w:numFmt w:val="bullet"/>
      <w:lvlText w:val="o"/>
      <w:lvlJc w:val="left"/>
      <w:pPr>
        <w:ind w:left="3600" w:hanging="360"/>
      </w:pPr>
      <w:rPr>
        <w:rFonts w:ascii="Courier New" w:hAnsi="Courier New" w:cs="Courier New" w:hint="default"/>
      </w:rPr>
    </w:lvl>
    <w:lvl w:ilvl="5" w:tplc="0E483A30">
      <w:start w:val="1"/>
      <w:numFmt w:val="bullet"/>
      <w:lvlText w:val=""/>
      <w:lvlJc w:val="left"/>
      <w:pPr>
        <w:ind w:left="4320" w:hanging="360"/>
      </w:pPr>
      <w:rPr>
        <w:rFonts w:ascii="Wingdings" w:hAnsi="Wingdings" w:cs="Wingdings" w:hint="default"/>
      </w:rPr>
    </w:lvl>
    <w:lvl w:ilvl="6" w:tplc="D03AE546">
      <w:start w:val="1"/>
      <w:numFmt w:val="bullet"/>
      <w:lvlText w:val=""/>
      <w:lvlJc w:val="left"/>
      <w:pPr>
        <w:ind w:left="5040" w:hanging="360"/>
      </w:pPr>
      <w:rPr>
        <w:rFonts w:ascii="Symbol" w:hAnsi="Symbol" w:cs="Symbol" w:hint="default"/>
      </w:rPr>
    </w:lvl>
    <w:lvl w:ilvl="7" w:tplc="43D0D6C4">
      <w:start w:val="1"/>
      <w:numFmt w:val="bullet"/>
      <w:lvlText w:val="o"/>
      <w:lvlJc w:val="left"/>
      <w:pPr>
        <w:ind w:left="5760" w:hanging="360"/>
      </w:pPr>
      <w:rPr>
        <w:rFonts w:ascii="Courier New" w:hAnsi="Courier New" w:cs="Courier New" w:hint="default"/>
      </w:rPr>
    </w:lvl>
    <w:lvl w:ilvl="8" w:tplc="AF224432">
      <w:start w:val="1"/>
      <w:numFmt w:val="bullet"/>
      <w:lvlText w:val=""/>
      <w:lvlJc w:val="left"/>
      <w:pPr>
        <w:ind w:left="6480" w:hanging="360"/>
      </w:pPr>
      <w:rPr>
        <w:rFonts w:ascii="Wingdings" w:hAnsi="Wingdings" w:cs="Wingdings" w:hint="default"/>
      </w:rPr>
    </w:lvl>
  </w:abstractNum>
  <w:abstractNum w:abstractNumId="47" w15:restartNumberingAfterBreak="0">
    <w:nsid w:val="71EE174E"/>
    <w:multiLevelType w:val="hybridMultilevel"/>
    <w:tmpl w:val="57A487D8"/>
    <w:lvl w:ilvl="0" w:tplc="D2D8220A">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434FFE"/>
    <w:multiLevelType w:val="hybridMultilevel"/>
    <w:tmpl w:val="FC24836A"/>
    <w:lvl w:ilvl="0" w:tplc="19041F5C">
      <w:start w:val="1"/>
      <w:numFmt w:val="bullet"/>
      <w:lvlText w:val=""/>
      <w:lvlJc w:val="left"/>
      <w:pPr>
        <w:ind w:left="720" w:hanging="360"/>
      </w:pPr>
      <w:rPr>
        <w:rFonts w:ascii="Symbol" w:hAnsi="Symbol" w:cs="Symbol" w:hint="default"/>
        <w:sz w:val="18"/>
        <w:szCs w:val="18"/>
      </w:rPr>
    </w:lvl>
    <w:lvl w:ilvl="1" w:tplc="753E50A6">
      <w:start w:val="1"/>
      <w:numFmt w:val="bullet"/>
      <w:lvlText w:val="o"/>
      <w:lvlJc w:val="left"/>
      <w:pPr>
        <w:ind w:left="1440" w:hanging="360"/>
      </w:pPr>
      <w:rPr>
        <w:rFonts w:ascii="Courier New" w:hAnsi="Courier New" w:cs="Courier New" w:hint="default"/>
      </w:rPr>
    </w:lvl>
    <w:lvl w:ilvl="2" w:tplc="6D42D5B2">
      <w:start w:val="1"/>
      <w:numFmt w:val="bullet"/>
      <w:lvlText w:val=""/>
      <w:lvlJc w:val="left"/>
      <w:pPr>
        <w:ind w:left="2160" w:hanging="360"/>
      </w:pPr>
      <w:rPr>
        <w:rFonts w:ascii="Wingdings" w:hAnsi="Wingdings" w:cs="Wingdings" w:hint="default"/>
      </w:rPr>
    </w:lvl>
    <w:lvl w:ilvl="3" w:tplc="CC822F40">
      <w:start w:val="1"/>
      <w:numFmt w:val="bullet"/>
      <w:lvlText w:val=""/>
      <w:lvlJc w:val="left"/>
      <w:pPr>
        <w:ind w:left="2880" w:hanging="360"/>
      </w:pPr>
      <w:rPr>
        <w:rFonts w:ascii="Symbol" w:hAnsi="Symbol" w:cs="Symbol" w:hint="default"/>
      </w:rPr>
    </w:lvl>
    <w:lvl w:ilvl="4" w:tplc="32007ED8">
      <w:start w:val="1"/>
      <w:numFmt w:val="bullet"/>
      <w:lvlText w:val="o"/>
      <w:lvlJc w:val="left"/>
      <w:pPr>
        <w:ind w:left="3600" w:hanging="360"/>
      </w:pPr>
      <w:rPr>
        <w:rFonts w:ascii="Courier New" w:hAnsi="Courier New" w:cs="Courier New" w:hint="default"/>
      </w:rPr>
    </w:lvl>
    <w:lvl w:ilvl="5" w:tplc="C770B30E">
      <w:start w:val="1"/>
      <w:numFmt w:val="bullet"/>
      <w:lvlText w:val=""/>
      <w:lvlJc w:val="left"/>
      <w:pPr>
        <w:ind w:left="4320" w:hanging="360"/>
      </w:pPr>
      <w:rPr>
        <w:rFonts w:ascii="Wingdings" w:hAnsi="Wingdings" w:cs="Wingdings" w:hint="default"/>
      </w:rPr>
    </w:lvl>
    <w:lvl w:ilvl="6" w:tplc="AC7EFC3C">
      <w:start w:val="1"/>
      <w:numFmt w:val="bullet"/>
      <w:lvlText w:val=""/>
      <w:lvlJc w:val="left"/>
      <w:pPr>
        <w:ind w:left="5040" w:hanging="360"/>
      </w:pPr>
      <w:rPr>
        <w:rFonts w:ascii="Symbol" w:hAnsi="Symbol" w:cs="Symbol" w:hint="default"/>
      </w:rPr>
    </w:lvl>
    <w:lvl w:ilvl="7" w:tplc="38569C28">
      <w:start w:val="1"/>
      <w:numFmt w:val="bullet"/>
      <w:lvlText w:val="o"/>
      <w:lvlJc w:val="left"/>
      <w:pPr>
        <w:ind w:left="5760" w:hanging="360"/>
      </w:pPr>
      <w:rPr>
        <w:rFonts w:ascii="Courier New" w:hAnsi="Courier New" w:cs="Courier New" w:hint="default"/>
      </w:rPr>
    </w:lvl>
    <w:lvl w:ilvl="8" w:tplc="206C3CD6">
      <w:start w:val="1"/>
      <w:numFmt w:val="bullet"/>
      <w:lvlText w:val=""/>
      <w:lvlJc w:val="left"/>
      <w:pPr>
        <w:ind w:left="6480" w:hanging="360"/>
      </w:pPr>
      <w:rPr>
        <w:rFonts w:ascii="Wingdings" w:hAnsi="Wingdings" w:cs="Wingdings" w:hint="default"/>
      </w:rPr>
    </w:lvl>
  </w:abstractNum>
  <w:abstractNum w:abstractNumId="49" w15:restartNumberingAfterBreak="0">
    <w:nsid w:val="7BC32AD7"/>
    <w:multiLevelType w:val="hybridMultilevel"/>
    <w:tmpl w:val="F3DCD8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76468812">
    <w:abstractNumId w:val="33"/>
  </w:num>
  <w:num w:numId="2" w16cid:durableId="736782475">
    <w:abstractNumId w:val="36"/>
  </w:num>
  <w:num w:numId="3" w16cid:durableId="2046060455">
    <w:abstractNumId w:val="38"/>
  </w:num>
  <w:num w:numId="4" w16cid:durableId="429548391">
    <w:abstractNumId w:val="35"/>
  </w:num>
  <w:num w:numId="5" w16cid:durableId="224292893">
    <w:abstractNumId w:val="17"/>
  </w:num>
  <w:num w:numId="6" w16cid:durableId="1644040576">
    <w:abstractNumId w:val="13"/>
  </w:num>
  <w:num w:numId="7" w16cid:durableId="496459177">
    <w:abstractNumId w:val="30"/>
  </w:num>
  <w:num w:numId="8" w16cid:durableId="885221049">
    <w:abstractNumId w:val="20"/>
  </w:num>
  <w:num w:numId="9" w16cid:durableId="210188086">
    <w:abstractNumId w:val="4"/>
  </w:num>
  <w:num w:numId="10" w16cid:durableId="425882520">
    <w:abstractNumId w:val="25"/>
  </w:num>
  <w:num w:numId="11" w16cid:durableId="1726568299">
    <w:abstractNumId w:val="26"/>
  </w:num>
  <w:num w:numId="12" w16cid:durableId="2026589407">
    <w:abstractNumId w:val="0"/>
  </w:num>
  <w:num w:numId="13" w16cid:durableId="762067373">
    <w:abstractNumId w:val="8"/>
  </w:num>
  <w:num w:numId="14" w16cid:durableId="2017881054">
    <w:abstractNumId w:val="15"/>
  </w:num>
  <w:num w:numId="15" w16cid:durableId="898978517">
    <w:abstractNumId w:val="29"/>
  </w:num>
  <w:num w:numId="16" w16cid:durableId="888876144">
    <w:abstractNumId w:val="3"/>
  </w:num>
  <w:num w:numId="17" w16cid:durableId="1406219943">
    <w:abstractNumId w:val="40"/>
  </w:num>
  <w:num w:numId="18" w16cid:durableId="867304206">
    <w:abstractNumId w:val="16"/>
  </w:num>
  <w:num w:numId="19" w16cid:durableId="1498808357">
    <w:abstractNumId w:val="28"/>
  </w:num>
  <w:num w:numId="20" w16cid:durableId="1198816296">
    <w:abstractNumId w:val="12"/>
  </w:num>
  <w:num w:numId="21" w16cid:durableId="1165170861">
    <w:abstractNumId w:val="24"/>
  </w:num>
  <w:num w:numId="22" w16cid:durableId="1598948759">
    <w:abstractNumId w:val="5"/>
  </w:num>
  <w:num w:numId="23" w16cid:durableId="270434179">
    <w:abstractNumId w:val="11"/>
  </w:num>
  <w:num w:numId="24" w16cid:durableId="1619067130">
    <w:abstractNumId w:val="41"/>
  </w:num>
  <w:num w:numId="25" w16cid:durableId="1413745301">
    <w:abstractNumId w:val="42"/>
  </w:num>
  <w:num w:numId="26" w16cid:durableId="1772126061">
    <w:abstractNumId w:val="7"/>
  </w:num>
  <w:num w:numId="27" w16cid:durableId="1638992866">
    <w:abstractNumId w:val="37"/>
  </w:num>
  <w:num w:numId="28" w16cid:durableId="2137260465">
    <w:abstractNumId w:val="43"/>
  </w:num>
  <w:num w:numId="29" w16cid:durableId="1786654661">
    <w:abstractNumId w:val="46"/>
  </w:num>
  <w:num w:numId="30" w16cid:durableId="1936865822">
    <w:abstractNumId w:val="48"/>
  </w:num>
  <w:num w:numId="31" w16cid:durableId="325128486">
    <w:abstractNumId w:val="23"/>
  </w:num>
  <w:num w:numId="32" w16cid:durableId="433945440">
    <w:abstractNumId w:val="6"/>
  </w:num>
  <w:num w:numId="33" w16cid:durableId="1596475301">
    <w:abstractNumId w:val="27"/>
  </w:num>
  <w:num w:numId="34" w16cid:durableId="1994599430">
    <w:abstractNumId w:val="9"/>
  </w:num>
  <w:num w:numId="35" w16cid:durableId="670840058">
    <w:abstractNumId w:val="32"/>
  </w:num>
  <w:num w:numId="36" w16cid:durableId="1953433529">
    <w:abstractNumId w:val="1"/>
  </w:num>
  <w:num w:numId="37" w16cid:durableId="1841576545">
    <w:abstractNumId w:val="39"/>
  </w:num>
  <w:num w:numId="38" w16cid:durableId="1647272754">
    <w:abstractNumId w:val="34"/>
  </w:num>
  <w:num w:numId="39" w16cid:durableId="689600085">
    <w:abstractNumId w:val="47"/>
  </w:num>
  <w:num w:numId="40" w16cid:durableId="1067917906">
    <w:abstractNumId w:val="44"/>
  </w:num>
  <w:num w:numId="41" w16cid:durableId="339166276">
    <w:abstractNumId w:val="2"/>
  </w:num>
  <w:num w:numId="42" w16cid:durableId="595401777">
    <w:abstractNumId w:val="19"/>
  </w:num>
  <w:num w:numId="43" w16cid:durableId="695350142">
    <w:abstractNumId w:val="22"/>
  </w:num>
  <w:num w:numId="44" w16cid:durableId="2137218584">
    <w:abstractNumId w:val="49"/>
  </w:num>
  <w:num w:numId="45" w16cid:durableId="801725615">
    <w:abstractNumId w:val="31"/>
  </w:num>
  <w:num w:numId="46" w16cid:durableId="1569726039">
    <w:abstractNumId w:val="14"/>
  </w:num>
  <w:num w:numId="47" w16cid:durableId="414328745">
    <w:abstractNumId w:val="18"/>
  </w:num>
  <w:num w:numId="48" w16cid:durableId="365906142">
    <w:abstractNumId w:val="10"/>
  </w:num>
  <w:num w:numId="49" w16cid:durableId="1282959162">
    <w:abstractNumId w:val="21"/>
  </w:num>
  <w:num w:numId="50" w16cid:durableId="35809178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34AEC"/>
    <w:rsid w:val="001B3E94"/>
    <w:rsid w:val="00204EDB"/>
    <w:rsid w:val="002548BD"/>
    <w:rsid w:val="002634AA"/>
    <w:rsid w:val="002A1E5A"/>
    <w:rsid w:val="002D25B3"/>
    <w:rsid w:val="002D58B5"/>
    <w:rsid w:val="003000BF"/>
    <w:rsid w:val="0033249E"/>
    <w:rsid w:val="00337E4D"/>
    <w:rsid w:val="00343395"/>
    <w:rsid w:val="0037079D"/>
    <w:rsid w:val="003A1AA2"/>
    <w:rsid w:val="003B4471"/>
    <w:rsid w:val="004702FB"/>
    <w:rsid w:val="00471503"/>
    <w:rsid w:val="0049479E"/>
    <w:rsid w:val="00496C38"/>
    <w:rsid w:val="004D2F9F"/>
    <w:rsid w:val="004F2927"/>
    <w:rsid w:val="0052142A"/>
    <w:rsid w:val="0053510E"/>
    <w:rsid w:val="005423BF"/>
    <w:rsid w:val="00596B16"/>
    <w:rsid w:val="005A345F"/>
    <w:rsid w:val="005B6195"/>
    <w:rsid w:val="005F5A0A"/>
    <w:rsid w:val="006347C3"/>
    <w:rsid w:val="006975C6"/>
    <w:rsid w:val="006A5918"/>
    <w:rsid w:val="006B2936"/>
    <w:rsid w:val="006B5EFE"/>
    <w:rsid w:val="006F1DA5"/>
    <w:rsid w:val="006F4F81"/>
    <w:rsid w:val="007109D5"/>
    <w:rsid w:val="0073327E"/>
    <w:rsid w:val="00743A6D"/>
    <w:rsid w:val="00785F39"/>
    <w:rsid w:val="007907E9"/>
    <w:rsid w:val="007C3EA0"/>
    <w:rsid w:val="007D6FB3"/>
    <w:rsid w:val="007E0E83"/>
    <w:rsid w:val="008278F5"/>
    <w:rsid w:val="00840A3B"/>
    <w:rsid w:val="00887FE5"/>
    <w:rsid w:val="008B72CE"/>
    <w:rsid w:val="00930868"/>
    <w:rsid w:val="00960022"/>
    <w:rsid w:val="00A52459"/>
    <w:rsid w:val="00A85BC6"/>
    <w:rsid w:val="00A868B0"/>
    <w:rsid w:val="00AD480B"/>
    <w:rsid w:val="00AD57E7"/>
    <w:rsid w:val="00AF7FB0"/>
    <w:rsid w:val="00B05771"/>
    <w:rsid w:val="00B169F3"/>
    <w:rsid w:val="00B757D1"/>
    <w:rsid w:val="00B93434"/>
    <w:rsid w:val="00B97725"/>
    <w:rsid w:val="00BC2D61"/>
    <w:rsid w:val="00C02EF0"/>
    <w:rsid w:val="00C125C6"/>
    <w:rsid w:val="00C24613"/>
    <w:rsid w:val="00C315C9"/>
    <w:rsid w:val="00C4793C"/>
    <w:rsid w:val="00CA3422"/>
    <w:rsid w:val="00CD6E25"/>
    <w:rsid w:val="00CE74BA"/>
    <w:rsid w:val="00CF7803"/>
    <w:rsid w:val="00D175B9"/>
    <w:rsid w:val="00D379CF"/>
    <w:rsid w:val="00D60A0B"/>
    <w:rsid w:val="00D7467F"/>
    <w:rsid w:val="00D815D5"/>
    <w:rsid w:val="00D85A15"/>
    <w:rsid w:val="00D931BF"/>
    <w:rsid w:val="00D937AE"/>
    <w:rsid w:val="00DD2FA1"/>
    <w:rsid w:val="00E2730F"/>
    <w:rsid w:val="00E55B9D"/>
    <w:rsid w:val="00E7252C"/>
    <w:rsid w:val="00ED41BC"/>
    <w:rsid w:val="00ED593F"/>
    <w:rsid w:val="00EF3AE5"/>
    <w:rsid w:val="00F42836"/>
    <w:rsid w:val="00F50FCA"/>
    <w:rsid w:val="00F742F0"/>
    <w:rsid w:val="00F851F3"/>
    <w:rsid w:val="00FB3258"/>
    <w:rsid w:val="00FC2646"/>
    <w:rsid w:val="00FC4679"/>
    <w:rsid w:val="00FD2770"/>
    <w:rsid w:val="00FE73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9B35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locked/>
    <w:rsid w:val="00ED593F"/>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2434303">
      <w:bodyDiv w:val="1"/>
      <w:marLeft w:val="0"/>
      <w:marRight w:val="0"/>
      <w:marTop w:val="0"/>
      <w:marBottom w:val="0"/>
      <w:divBdr>
        <w:top w:val="none" w:sz="0" w:space="0" w:color="auto"/>
        <w:left w:val="none" w:sz="0" w:space="0" w:color="auto"/>
        <w:bottom w:val="none" w:sz="0" w:space="0" w:color="auto"/>
        <w:right w:val="none" w:sz="0" w:space="0" w:color="auto"/>
      </w:divBdr>
    </w:div>
    <w:div w:id="999429822">
      <w:bodyDiv w:val="1"/>
      <w:marLeft w:val="0"/>
      <w:marRight w:val="0"/>
      <w:marTop w:val="0"/>
      <w:marBottom w:val="0"/>
      <w:divBdr>
        <w:top w:val="none" w:sz="0" w:space="0" w:color="auto"/>
        <w:left w:val="none" w:sz="0" w:space="0" w:color="auto"/>
        <w:bottom w:val="none" w:sz="0" w:space="0" w:color="auto"/>
        <w:right w:val="none" w:sz="0" w:space="0" w:color="auto"/>
      </w:divBdr>
    </w:div>
    <w:div w:id="1356610519">
      <w:bodyDiv w:val="1"/>
      <w:marLeft w:val="0"/>
      <w:marRight w:val="0"/>
      <w:marTop w:val="0"/>
      <w:marBottom w:val="0"/>
      <w:divBdr>
        <w:top w:val="none" w:sz="0" w:space="0" w:color="auto"/>
        <w:left w:val="none" w:sz="0" w:space="0" w:color="auto"/>
        <w:bottom w:val="none" w:sz="0" w:space="0" w:color="auto"/>
        <w:right w:val="none" w:sz="0" w:space="0" w:color="auto"/>
      </w:divBdr>
    </w:div>
    <w:div w:id="1465394646">
      <w:bodyDiv w:val="1"/>
      <w:marLeft w:val="0"/>
      <w:marRight w:val="0"/>
      <w:marTop w:val="0"/>
      <w:marBottom w:val="0"/>
      <w:divBdr>
        <w:top w:val="none" w:sz="0" w:space="0" w:color="auto"/>
        <w:left w:val="none" w:sz="0" w:space="0" w:color="auto"/>
        <w:bottom w:val="none" w:sz="0" w:space="0" w:color="auto"/>
        <w:right w:val="none" w:sz="0" w:space="0" w:color="auto"/>
      </w:divBdr>
    </w:div>
    <w:div w:id="19121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8953</Words>
  <Characters>51036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2022-06-22T04:14:00Z</dcterms:created>
  <dcterms:modified xsi:type="dcterms:W3CDTF">2022-06-22T04:15:00Z</dcterms:modified>
</cp:coreProperties>
</file>